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0DC89D" w14:textId="2766960D" w:rsidR="00634AED" w:rsidRPr="00E86BB0" w:rsidRDefault="00E86BB0" w:rsidP="00E86BB0">
      <w:pPr>
        <w:jc w:val="center"/>
        <w:rPr>
          <w:rFonts w:asciiTheme="majorHAnsi" w:eastAsia="Calibri" w:hAnsiTheme="majorHAnsi" w:cs="Calibri"/>
          <w:sz w:val="24"/>
          <w:szCs w:val="24"/>
        </w:rPr>
      </w:pPr>
      <w:r w:rsidRPr="00E86BB0">
        <w:rPr>
          <w:rFonts w:asciiTheme="majorHAnsi" w:eastAsia="Calibri" w:hAnsiTheme="majorHAnsi" w:cs="Calibri"/>
          <w:b/>
          <w:spacing w:val="-1"/>
          <w:sz w:val="24"/>
          <w:szCs w:val="24"/>
        </w:rPr>
        <w:t>S</w:t>
      </w:r>
      <w:r w:rsidRPr="00E86BB0">
        <w:rPr>
          <w:rFonts w:asciiTheme="majorHAnsi" w:eastAsia="Calibri" w:hAnsiTheme="majorHAnsi" w:cs="Calibri"/>
          <w:b/>
          <w:sz w:val="24"/>
          <w:szCs w:val="24"/>
        </w:rPr>
        <w:t>a</w:t>
      </w:r>
      <w:r w:rsidRPr="00E86BB0">
        <w:rPr>
          <w:rFonts w:asciiTheme="majorHAnsi" w:eastAsia="Calibri" w:hAnsiTheme="majorHAnsi" w:cs="Calibri"/>
          <w:b/>
          <w:spacing w:val="1"/>
          <w:sz w:val="24"/>
          <w:szCs w:val="24"/>
        </w:rPr>
        <w:t>mp</w:t>
      </w:r>
      <w:r w:rsidRPr="00E86BB0">
        <w:rPr>
          <w:rFonts w:asciiTheme="majorHAnsi" w:eastAsia="Calibri" w:hAnsiTheme="majorHAnsi" w:cs="Calibri"/>
          <w:b/>
          <w:spacing w:val="-1"/>
          <w:sz w:val="24"/>
          <w:szCs w:val="24"/>
        </w:rPr>
        <w:t>l</w:t>
      </w:r>
      <w:r w:rsidRPr="00E86BB0">
        <w:rPr>
          <w:rFonts w:asciiTheme="majorHAnsi" w:eastAsia="Calibri" w:hAnsiTheme="majorHAnsi" w:cs="Calibri"/>
          <w:b/>
          <w:sz w:val="24"/>
          <w:szCs w:val="24"/>
        </w:rPr>
        <w:t>e</w:t>
      </w:r>
      <w:r w:rsidRPr="00E86BB0">
        <w:rPr>
          <w:rFonts w:asciiTheme="majorHAnsi" w:eastAsia="Calibri" w:hAnsiTheme="majorHAnsi" w:cs="Calibri"/>
          <w:b/>
          <w:spacing w:val="-6"/>
          <w:sz w:val="24"/>
          <w:szCs w:val="24"/>
        </w:rPr>
        <w:t xml:space="preserve"> </w:t>
      </w:r>
      <w:r w:rsidRPr="00E86BB0">
        <w:rPr>
          <w:rFonts w:asciiTheme="majorHAnsi" w:eastAsia="Calibri" w:hAnsiTheme="majorHAnsi" w:cs="Calibri"/>
          <w:b/>
          <w:spacing w:val="1"/>
          <w:sz w:val="24"/>
          <w:szCs w:val="24"/>
        </w:rPr>
        <w:t>R</w:t>
      </w:r>
      <w:r w:rsidRPr="00E86BB0">
        <w:rPr>
          <w:rFonts w:asciiTheme="majorHAnsi" w:eastAsia="Calibri" w:hAnsiTheme="majorHAnsi" w:cs="Calibri"/>
          <w:b/>
          <w:sz w:val="24"/>
          <w:szCs w:val="24"/>
        </w:rPr>
        <w:t>és</w:t>
      </w:r>
      <w:r w:rsidRPr="00E86BB0">
        <w:rPr>
          <w:rFonts w:asciiTheme="majorHAnsi" w:eastAsia="Calibri" w:hAnsiTheme="majorHAnsi" w:cs="Calibri"/>
          <w:b/>
          <w:spacing w:val="1"/>
          <w:sz w:val="24"/>
          <w:szCs w:val="24"/>
        </w:rPr>
        <w:t>um</w:t>
      </w:r>
      <w:r w:rsidRPr="00E86BB0">
        <w:rPr>
          <w:rFonts w:asciiTheme="majorHAnsi" w:eastAsia="Calibri" w:hAnsiTheme="majorHAnsi" w:cs="Calibri"/>
          <w:b/>
          <w:sz w:val="24"/>
          <w:szCs w:val="24"/>
        </w:rPr>
        <w:t>é</w:t>
      </w:r>
      <w:r w:rsidRPr="00E86BB0">
        <w:rPr>
          <w:rFonts w:asciiTheme="majorHAnsi" w:eastAsia="Calibri" w:hAnsiTheme="majorHAnsi" w:cs="Calibri"/>
          <w:b/>
          <w:spacing w:val="-4"/>
          <w:sz w:val="24"/>
          <w:szCs w:val="24"/>
        </w:rPr>
        <w:t xml:space="preserve"> </w:t>
      </w:r>
      <w:r w:rsidRPr="00E86BB0">
        <w:rPr>
          <w:rFonts w:asciiTheme="majorHAnsi" w:eastAsia="Calibri" w:hAnsiTheme="majorHAnsi" w:cs="Calibri"/>
          <w:b/>
          <w:sz w:val="24"/>
          <w:szCs w:val="24"/>
        </w:rPr>
        <w:t>—C</w:t>
      </w:r>
      <w:r w:rsidRPr="00E86BB0">
        <w:rPr>
          <w:rFonts w:asciiTheme="majorHAnsi" w:eastAsia="Calibri" w:hAnsiTheme="majorHAnsi" w:cs="Calibri"/>
          <w:b/>
          <w:spacing w:val="1"/>
          <w:sz w:val="24"/>
          <w:szCs w:val="24"/>
        </w:rPr>
        <w:t>o</w:t>
      </w:r>
      <w:r w:rsidRPr="00E86BB0">
        <w:rPr>
          <w:rFonts w:asciiTheme="majorHAnsi" w:eastAsia="Calibri" w:hAnsiTheme="majorHAnsi" w:cs="Calibri"/>
          <w:b/>
          <w:spacing w:val="-1"/>
          <w:sz w:val="24"/>
          <w:szCs w:val="24"/>
        </w:rPr>
        <w:t>ll</w:t>
      </w:r>
      <w:r w:rsidRPr="00E86BB0">
        <w:rPr>
          <w:rFonts w:asciiTheme="majorHAnsi" w:eastAsia="Calibri" w:hAnsiTheme="majorHAnsi" w:cs="Calibri"/>
          <w:b/>
          <w:spacing w:val="3"/>
          <w:sz w:val="24"/>
          <w:szCs w:val="24"/>
        </w:rPr>
        <w:t>e</w:t>
      </w:r>
      <w:r w:rsidRPr="00E86BB0">
        <w:rPr>
          <w:rFonts w:asciiTheme="majorHAnsi" w:eastAsia="Calibri" w:hAnsiTheme="majorHAnsi" w:cs="Calibri"/>
          <w:b/>
          <w:spacing w:val="-1"/>
          <w:sz w:val="24"/>
          <w:szCs w:val="24"/>
        </w:rPr>
        <w:t>g</w:t>
      </w:r>
      <w:r w:rsidRPr="00E86BB0">
        <w:rPr>
          <w:rFonts w:asciiTheme="majorHAnsi" w:eastAsia="Calibri" w:hAnsiTheme="majorHAnsi" w:cs="Calibri"/>
          <w:b/>
          <w:sz w:val="24"/>
          <w:szCs w:val="24"/>
        </w:rPr>
        <w:t>e</w:t>
      </w:r>
      <w:r w:rsidRPr="00E86BB0">
        <w:rPr>
          <w:rFonts w:asciiTheme="majorHAnsi" w:eastAsia="Calibri" w:hAnsiTheme="majorHAnsi" w:cs="Calibri"/>
          <w:b/>
          <w:spacing w:val="-8"/>
          <w:sz w:val="24"/>
          <w:szCs w:val="24"/>
        </w:rPr>
        <w:t xml:space="preserve"> </w:t>
      </w:r>
      <w:r w:rsidRPr="00E86BB0">
        <w:rPr>
          <w:rFonts w:asciiTheme="majorHAnsi" w:eastAsia="Calibri" w:hAnsiTheme="majorHAnsi" w:cs="Calibri"/>
          <w:b/>
          <w:spacing w:val="1"/>
          <w:sz w:val="24"/>
          <w:szCs w:val="24"/>
        </w:rPr>
        <w:t>o</w:t>
      </w:r>
      <w:r w:rsidRPr="00E86BB0">
        <w:rPr>
          <w:rFonts w:asciiTheme="majorHAnsi" w:eastAsia="Calibri" w:hAnsiTheme="majorHAnsi" w:cs="Calibri"/>
          <w:b/>
          <w:sz w:val="24"/>
          <w:szCs w:val="24"/>
        </w:rPr>
        <w:t>f</w:t>
      </w:r>
      <w:r w:rsidRPr="00E86BB0">
        <w:rPr>
          <w:rFonts w:asciiTheme="majorHAnsi" w:eastAsia="Calibri" w:hAnsiTheme="majorHAnsi" w:cs="Calibri"/>
          <w:b/>
          <w:spacing w:val="-2"/>
          <w:sz w:val="24"/>
          <w:szCs w:val="24"/>
        </w:rPr>
        <w:t xml:space="preserve"> </w:t>
      </w:r>
      <w:r w:rsidRPr="00E86BB0">
        <w:rPr>
          <w:rFonts w:asciiTheme="majorHAnsi" w:eastAsia="Calibri" w:hAnsiTheme="majorHAnsi" w:cs="Calibri"/>
          <w:b/>
          <w:spacing w:val="-1"/>
          <w:sz w:val="24"/>
          <w:szCs w:val="24"/>
        </w:rPr>
        <w:t>E</w:t>
      </w:r>
      <w:r w:rsidRPr="00E86BB0">
        <w:rPr>
          <w:rFonts w:asciiTheme="majorHAnsi" w:eastAsia="Calibri" w:hAnsiTheme="majorHAnsi" w:cs="Calibri"/>
          <w:b/>
          <w:spacing w:val="1"/>
          <w:sz w:val="24"/>
          <w:szCs w:val="24"/>
        </w:rPr>
        <w:t>n</w:t>
      </w:r>
      <w:r w:rsidRPr="00E86BB0">
        <w:rPr>
          <w:rFonts w:asciiTheme="majorHAnsi" w:eastAsia="Calibri" w:hAnsiTheme="majorHAnsi" w:cs="Calibri"/>
          <w:b/>
          <w:spacing w:val="-1"/>
          <w:sz w:val="24"/>
          <w:szCs w:val="24"/>
        </w:rPr>
        <w:t>gi</w:t>
      </w:r>
      <w:r w:rsidRPr="00E86BB0">
        <w:rPr>
          <w:rFonts w:asciiTheme="majorHAnsi" w:eastAsia="Calibri" w:hAnsiTheme="majorHAnsi" w:cs="Calibri"/>
          <w:b/>
          <w:spacing w:val="1"/>
          <w:sz w:val="24"/>
          <w:szCs w:val="24"/>
        </w:rPr>
        <w:t>n</w:t>
      </w:r>
      <w:r w:rsidRPr="00E86BB0">
        <w:rPr>
          <w:rFonts w:asciiTheme="majorHAnsi" w:eastAsia="Calibri" w:hAnsiTheme="majorHAnsi" w:cs="Calibri"/>
          <w:b/>
          <w:sz w:val="24"/>
          <w:szCs w:val="24"/>
        </w:rPr>
        <w:t>ee</w:t>
      </w:r>
      <w:r w:rsidRPr="00E86BB0">
        <w:rPr>
          <w:rFonts w:asciiTheme="majorHAnsi" w:eastAsia="Calibri" w:hAnsiTheme="majorHAnsi" w:cs="Calibri"/>
          <w:b/>
          <w:spacing w:val="1"/>
          <w:sz w:val="24"/>
          <w:szCs w:val="24"/>
        </w:rPr>
        <w:t>r</w:t>
      </w:r>
      <w:r w:rsidRPr="00E86BB0">
        <w:rPr>
          <w:rFonts w:asciiTheme="majorHAnsi" w:eastAsia="Calibri" w:hAnsiTheme="majorHAnsi" w:cs="Calibri"/>
          <w:b/>
          <w:spacing w:val="-1"/>
          <w:sz w:val="24"/>
          <w:szCs w:val="24"/>
        </w:rPr>
        <w:t>i</w:t>
      </w:r>
      <w:r w:rsidRPr="00E86BB0">
        <w:rPr>
          <w:rFonts w:asciiTheme="majorHAnsi" w:eastAsia="Calibri" w:hAnsiTheme="majorHAnsi" w:cs="Calibri"/>
          <w:b/>
          <w:spacing w:val="1"/>
          <w:sz w:val="24"/>
          <w:szCs w:val="24"/>
        </w:rPr>
        <w:t>n</w:t>
      </w:r>
      <w:r w:rsidRPr="00E86BB0">
        <w:rPr>
          <w:rFonts w:asciiTheme="majorHAnsi" w:eastAsia="Calibri" w:hAnsiTheme="majorHAnsi" w:cs="Calibri"/>
          <w:b/>
          <w:sz w:val="24"/>
          <w:szCs w:val="24"/>
        </w:rPr>
        <w:t>g</w:t>
      </w:r>
    </w:p>
    <w:p w14:paraId="691C0DF7" w14:textId="77777777" w:rsidR="00634AED" w:rsidRPr="00E86BB0" w:rsidRDefault="00634AE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B51AB99" w14:textId="77777777" w:rsidR="00E86BB0" w:rsidRPr="00E86BB0" w:rsidRDefault="00E86BB0" w:rsidP="00E86BB0">
      <w:pPr>
        <w:spacing w:line="240" w:lineRule="exact"/>
        <w:ind w:right="3390"/>
        <w:rPr>
          <w:rFonts w:ascii="Calibri" w:hAnsi="Calibri" w:cs="Calibri"/>
          <w:b/>
          <w:bCs/>
          <w:sz w:val="22"/>
          <w:szCs w:val="22"/>
        </w:rPr>
      </w:pPr>
      <w:r w:rsidRPr="00E86BB0">
        <w:rPr>
          <w:rFonts w:ascii="Calibri" w:hAnsi="Calibri" w:cs="Calibri"/>
          <w:b/>
          <w:bCs/>
          <w:sz w:val="22"/>
          <w:szCs w:val="22"/>
        </w:rPr>
        <w:t>Markus Ponce</w:t>
      </w:r>
    </w:p>
    <w:p w14:paraId="53794787" w14:textId="1A8BABFC" w:rsidR="00634AED" w:rsidRPr="00E86BB0" w:rsidRDefault="00E86BB0" w:rsidP="00E86BB0">
      <w:pPr>
        <w:spacing w:line="240" w:lineRule="exact"/>
        <w:ind w:right="3390"/>
        <w:rPr>
          <w:rFonts w:asciiTheme="majorHAnsi" w:hAnsiTheme="majorHAnsi"/>
          <w:sz w:val="22"/>
          <w:szCs w:val="22"/>
        </w:rPr>
      </w:pPr>
      <w:r w:rsidRPr="00E86BB0">
        <w:rPr>
          <w:rFonts w:asciiTheme="majorHAnsi" w:hAnsiTheme="majorHAnsi"/>
          <w:sz w:val="22"/>
          <w:szCs w:val="22"/>
        </w:rPr>
        <w:t xml:space="preserve">1958 </w:t>
      </w:r>
      <w:r w:rsidRPr="00E86BB0">
        <w:rPr>
          <w:rFonts w:asciiTheme="majorHAnsi" w:hAnsiTheme="majorHAnsi"/>
          <w:spacing w:val="-1"/>
          <w:sz w:val="22"/>
          <w:szCs w:val="22"/>
        </w:rPr>
        <w:t>N</w:t>
      </w:r>
      <w:r w:rsidRPr="00E86BB0">
        <w:rPr>
          <w:rFonts w:asciiTheme="majorHAnsi" w:hAnsiTheme="majorHAnsi"/>
          <w:sz w:val="22"/>
          <w:szCs w:val="22"/>
        </w:rPr>
        <w:t>a</w:t>
      </w:r>
      <w:r w:rsidRPr="00E86BB0">
        <w:rPr>
          <w:rFonts w:asciiTheme="majorHAnsi" w:hAnsiTheme="majorHAnsi"/>
          <w:spacing w:val="-1"/>
          <w:sz w:val="22"/>
          <w:szCs w:val="22"/>
        </w:rPr>
        <w:t>t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o</w:t>
      </w:r>
      <w:r w:rsidRPr="00E86BB0">
        <w:rPr>
          <w:rFonts w:asciiTheme="majorHAnsi" w:hAnsiTheme="majorHAnsi"/>
          <w:spacing w:val="-2"/>
          <w:sz w:val="22"/>
          <w:szCs w:val="22"/>
        </w:rPr>
        <w:t>n</w:t>
      </w:r>
      <w:r w:rsidRPr="00E86BB0">
        <w:rPr>
          <w:rFonts w:asciiTheme="majorHAnsi" w:hAnsiTheme="majorHAnsi"/>
          <w:sz w:val="22"/>
          <w:szCs w:val="22"/>
        </w:rPr>
        <w:t>al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-1"/>
          <w:sz w:val="22"/>
          <w:szCs w:val="22"/>
        </w:rPr>
        <w:t>C</w:t>
      </w:r>
      <w:r w:rsidRPr="00E86BB0">
        <w:rPr>
          <w:rFonts w:asciiTheme="majorHAnsi" w:hAnsiTheme="majorHAnsi"/>
          <w:sz w:val="22"/>
          <w:szCs w:val="22"/>
        </w:rPr>
        <w:t>ha</w:t>
      </w:r>
      <w:r w:rsidRPr="00E86BB0">
        <w:rPr>
          <w:rFonts w:asciiTheme="majorHAnsi" w:hAnsiTheme="majorHAnsi"/>
          <w:spacing w:val="-3"/>
          <w:sz w:val="22"/>
          <w:szCs w:val="22"/>
        </w:rPr>
        <w:t>m</w:t>
      </w:r>
      <w:r w:rsidRPr="00E86BB0">
        <w:rPr>
          <w:rFonts w:asciiTheme="majorHAnsi" w:hAnsiTheme="majorHAnsi"/>
          <w:sz w:val="22"/>
          <w:szCs w:val="22"/>
        </w:rPr>
        <w:t>p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 xml:space="preserve">on </w:t>
      </w:r>
      <w:r w:rsidRPr="00E86BB0">
        <w:rPr>
          <w:rFonts w:asciiTheme="majorHAnsi" w:hAnsiTheme="majorHAnsi"/>
          <w:spacing w:val="-3"/>
          <w:sz w:val="22"/>
          <w:szCs w:val="22"/>
        </w:rPr>
        <w:t>B</w:t>
      </w:r>
      <w:r w:rsidRPr="00E86BB0">
        <w:rPr>
          <w:rFonts w:asciiTheme="majorHAnsi" w:hAnsiTheme="majorHAnsi"/>
          <w:spacing w:val="1"/>
          <w:sz w:val="22"/>
          <w:szCs w:val="22"/>
        </w:rPr>
        <w:t>l</w:t>
      </w:r>
      <w:r w:rsidRPr="00E86BB0">
        <w:rPr>
          <w:rFonts w:asciiTheme="majorHAnsi" w:hAnsiTheme="majorHAnsi"/>
          <w:spacing w:val="-2"/>
          <w:sz w:val="22"/>
          <w:szCs w:val="22"/>
        </w:rPr>
        <w:t>v</w:t>
      </w:r>
      <w:r w:rsidRPr="00E86BB0">
        <w:rPr>
          <w:rFonts w:asciiTheme="majorHAnsi" w:hAnsiTheme="majorHAnsi"/>
          <w:sz w:val="22"/>
          <w:szCs w:val="22"/>
        </w:rPr>
        <w:t>d</w:t>
      </w:r>
    </w:p>
    <w:p w14:paraId="6EB9EDD1" w14:textId="77777777" w:rsidR="00634AED" w:rsidRPr="00E86BB0" w:rsidRDefault="00E86BB0" w:rsidP="00E86BB0">
      <w:pPr>
        <w:spacing w:before="5" w:line="240" w:lineRule="exact"/>
        <w:ind w:right="3393"/>
        <w:rPr>
          <w:rFonts w:asciiTheme="majorHAnsi" w:hAnsiTheme="majorHAnsi"/>
          <w:sz w:val="22"/>
          <w:szCs w:val="22"/>
        </w:rPr>
      </w:pPr>
      <w:r w:rsidRPr="00E86BB0">
        <w:rPr>
          <w:rFonts w:asciiTheme="majorHAnsi" w:hAnsiTheme="majorHAnsi"/>
          <w:spacing w:val="-1"/>
          <w:sz w:val="22"/>
          <w:szCs w:val="22"/>
        </w:rPr>
        <w:t>B</w:t>
      </w:r>
      <w:r w:rsidRPr="00E86BB0">
        <w:rPr>
          <w:rFonts w:asciiTheme="majorHAnsi" w:hAnsiTheme="majorHAnsi"/>
          <w:sz w:val="22"/>
          <w:szCs w:val="22"/>
        </w:rPr>
        <w:t>a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 xml:space="preserve">on </w:t>
      </w:r>
      <w:r w:rsidRPr="00E86BB0">
        <w:rPr>
          <w:rFonts w:asciiTheme="majorHAnsi" w:hAnsiTheme="majorHAnsi"/>
          <w:spacing w:val="-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ou</w:t>
      </w:r>
      <w:r w:rsidRPr="00E86BB0">
        <w:rPr>
          <w:rFonts w:asciiTheme="majorHAnsi" w:hAnsiTheme="majorHAnsi"/>
          <w:spacing w:val="-2"/>
          <w:sz w:val="22"/>
          <w:szCs w:val="22"/>
        </w:rPr>
        <w:t>g</w:t>
      </w:r>
      <w:r w:rsidRPr="00E86BB0">
        <w:rPr>
          <w:rFonts w:asciiTheme="majorHAnsi" w:hAnsiTheme="majorHAnsi"/>
          <w:sz w:val="22"/>
          <w:szCs w:val="22"/>
        </w:rPr>
        <w:t>e, Lo</w:t>
      </w:r>
      <w:r w:rsidRPr="00E86BB0">
        <w:rPr>
          <w:rFonts w:asciiTheme="majorHAnsi" w:hAnsiTheme="majorHAnsi"/>
          <w:spacing w:val="-3"/>
          <w:sz w:val="22"/>
          <w:szCs w:val="22"/>
        </w:rPr>
        <w:t>u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pacing w:val="-2"/>
          <w:sz w:val="22"/>
          <w:szCs w:val="22"/>
        </w:rPr>
        <w:t>s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ana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7</w:t>
      </w:r>
      <w:r w:rsidRPr="00E86BB0">
        <w:rPr>
          <w:rFonts w:asciiTheme="majorHAnsi" w:hAnsiTheme="majorHAnsi"/>
          <w:spacing w:val="-2"/>
          <w:sz w:val="22"/>
          <w:szCs w:val="22"/>
        </w:rPr>
        <w:t>0</w:t>
      </w:r>
      <w:r w:rsidRPr="00E86BB0">
        <w:rPr>
          <w:rFonts w:asciiTheme="majorHAnsi" w:hAnsiTheme="majorHAnsi"/>
          <w:sz w:val="22"/>
          <w:szCs w:val="22"/>
        </w:rPr>
        <w:t xml:space="preserve">808 </w:t>
      </w:r>
      <w:r w:rsidRPr="00E86BB0">
        <w:rPr>
          <w:rFonts w:asciiTheme="majorHAnsi" w:hAnsiTheme="majorHAnsi"/>
          <w:spacing w:val="1"/>
          <w:sz w:val="22"/>
          <w:szCs w:val="22"/>
        </w:rPr>
        <w:t>(</w:t>
      </w:r>
      <w:r w:rsidRPr="00E86BB0">
        <w:rPr>
          <w:rFonts w:asciiTheme="majorHAnsi" w:hAnsiTheme="majorHAnsi"/>
          <w:sz w:val="22"/>
          <w:szCs w:val="22"/>
        </w:rPr>
        <w:t>225)</w:t>
      </w:r>
      <w:r w:rsidRPr="00E86BB0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555</w:t>
      </w:r>
      <w:r w:rsidRPr="00E86BB0">
        <w:rPr>
          <w:rFonts w:asciiTheme="majorHAnsi" w:hAnsiTheme="majorHAnsi"/>
          <w:spacing w:val="-4"/>
          <w:sz w:val="22"/>
          <w:szCs w:val="22"/>
        </w:rPr>
        <w:t>-</w:t>
      </w:r>
      <w:r w:rsidRPr="00E86BB0">
        <w:rPr>
          <w:rFonts w:asciiTheme="majorHAnsi" w:hAnsiTheme="majorHAnsi"/>
          <w:sz w:val="22"/>
          <w:szCs w:val="22"/>
        </w:rPr>
        <w:t>2003</w:t>
      </w:r>
    </w:p>
    <w:p w14:paraId="6DE55AB7" w14:textId="0BCC6413" w:rsidR="00634AED" w:rsidRPr="00E86BB0" w:rsidRDefault="00E86BB0" w:rsidP="00E86BB0">
      <w:pPr>
        <w:spacing w:line="240" w:lineRule="exact"/>
        <w:ind w:right="3971"/>
        <w:rPr>
          <w:rFonts w:asciiTheme="majorHAnsi" w:hAnsiTheme="majorHAnsi"/>
          <w:sz w:val="22"/>
          <w:szCs w:val="22"/>
        </w:rPr>
      </w:pPr>
      <w:hyperlink r:id="rId5" w:history="1">
        <w:r w:rsidRPr="00E86BB0">
          <w:rPr>
            <w:rStyle w:val="Hyperlink"/>
            <w:rFonts w:asciiTheme="majorHAnsi" w:hAnsiTheme="majorHAnsi"/>
            <w:color w:val="auto"/>
            <w:position w:val="-1"/>
            <w:sz w:val="22"/>
            <w:szCs w:val="22"/>
          </w:rPr>
          <w:t>markus</w:t>
        </w:r>
      </w:hyperlink>
      <w:r w:rsidRPr="00E86BB0">
        <w:rPr>
          <w:rFonts w:asciiTheme="majorHAnsi" w:hAnsiTheme="majorHAnsi"/>
          <w:position w:val="-1"/>
          <w:sz w:val="22"/>
          <w:szCs w:val="22"/>
        </w:rPr>
        <w:t>@gmail.com</w:t>
      </w:r>
    </w:p>
    <w:p w14:paraId="12D61EFC" w14:textId="77777777" w:rsidR="00634AED" w:rsidRPr="00E86BB0" w:rsidRDefault="00634AED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3B6F70CE" w14:textId="77777777" w:rsidR="00634AED" w:rsidRPr="00E86BB0" w:rsidRDefault="00E86BB0">
      <w:pPr>
        <w:spacing w:before="32"/>
        <w:ind w:left="100"/>
        <w:rPr>
          <w:rFonts w:asciiTheme="majorHAnsi" w:hAnsiTheme="majorHAnsi"/>
          <w:sz w:val="22"/>
          <w:szCs w:val="22"/>
        </w:rPr>
      </w:pPr>
      <w:r w:rsidRPr="00E86BB0">
        <w:rPr>
          <w:rFonts w:asciiTheme="majorHAnsi" w:hAnsiTheme="majorHAnsi"/>
          <w:b/>
          <w:spacing w:val="1"/>
          <w:sz w:val="22"/>
          <w:szCs w:val="22"/>
        </w:rPr>
        <w:t>O</w:t>
      </w:r>
      <w:r w:rsidRPr="00E86BB0">
        <w:rPr>
          <w:rFonts w:asciiTheme="majorHAnsi" w:hAnsiTheme="majorHAnsi"/>
          <w:b/>
          <w:sz w:val="22"/>
          <w:szCs w:val="22"/>
        </w:rPr>
        <w:t>bj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e</w:t>
      </w:r>
      <w:r w:rsidRPr="00E86BB0">
        <w:rPr>
          <w:rFonts w:asciiTheme="majorHAnsi" w:hAnsiTheme="majorHAnsi"/>
          <w:b/>
          <w:sz w:val="22"/>
          <w:szCs w:val="22"/>
        </w:rPr>
        <w:t>c</w:t>
      </w:r>
      <w:r w:rsidRPr="00E86BB0">
        <w:rPr>
          <w:rFonts w:asciiTheme="majorHAnsi" w:hAnsiTheme="majorHAnsi"/>
          <w:b/>
          <w:spacing w:val="-1"/>
          <w:sz w:val="22"/>
          <w:szCs w:val="22"/>
        </w:rPr>
        <w:t>t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b/>
          <w:sz w:val="22"/>
          <w:szCs w:val="22"/>
        </w:rPr>
        <w:t>v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e</w:t>
      </w:r>
      <w:r w:rsidRPr="00E86BB0">
        <w:rPr>
          <w:rFonts w:asciiTheme="majorHAnsi" w:hAnsiTheme="majorHAnsi"/>
          <w:b/>
          <w:sz w:val="22"/>
          <w:szCs w:val="22"/>
        </w:rPr>
        <w:t>:</w:t>
      </w:r>
    </w:p>
    <w:p w14:paraId="3D475EB6" w14:textId="77777777" w:rsidR="00634AED" w:rsidRPr="00E86BB0" w:rsidRDefault="00E86BB0">
      <w:pPr>
        <w:spacing w:line="240" w:lineRule="exact"/>
        <w:ind w:left="100" w:right="392"/>
        <w:rPr>
          <w:rFonts w:asciiTheme="majorHAnsi" w:hAnsiTheme="majorHAnsi"/>
          <w:sz w:val="22"/>
          <w:szCs w:val="22"/>
        </w:rPr>
      </w:pPr>
      <w:r w:rsidRPr="00E86BB0">
        <w:rPr>
          <w:rFonts w:asciiTheme="majorHAnsi" w:hAnsiTheme="majorHAnsi"/>
          <w:spacing w:val="2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 xml:space="preserve">o </w:t>
      </w:r>
      <w:r w:rsidRPr="00E86BB0">
        <w:rPr>
          <w:rFonts w:asciiTheme="majorHAnsi" w:hAnsiTheme="majorHAnsi"/>
          <w:spacing w:val="-2"/>
          <w:sz w:val="22"/>
          <w:szCs w:val="22"/>
        </w:rPr>
        <w:t>o</w:t>
      </w:r>
      <w:r w:rsidRPr="00E86BB0">
        <w:rPr>
          <w:rFonts w:asciiTheme="majorHAnsi" w:hAnsiTheme="majorHAnsi"/>
          <w:sz w:val="22"/>
          <w:szCs w:val="22"/>
        </w:rPr>
        <w:t>b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pacing w:val="-2"/>
          <w:sz w:val="22"/>
          <w:szCs w:val="22"/>
        </w:rPr>
        <w:t>a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 xml:space="preserve">n </w:t>
      </w:r>
      <w:r w:rsidRPr="00E86BB0">
        <w:rPr>
          <w:rFonts w:asciiTheme="majorHAnsi" w:hAnsiTheme="majorHAnsi"/>
          <w:spacing w:val="-2"/>
          <w:sz w:val="22"/>
          <w:szCs w:val="22"/>
        </w:rPr>
        <w:t>a</w:t>
      </w:r>
      <w:r w:rsidRPr="00E86BB0">
        <w:rPr>
          <w:rFonts w:asciiTheme="majorHAnsi" w:hAnsiTheme="majorHAnsi"/>
          <w:sz w:val="22"/>
          <w:szCs w:val="22"/>
        </w:rPr>
        <w:t xml:space="preserve">n 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pacing w:val="-2"/>
          <w:sz w:val="22"/>
          <w:szCs w:val="22"/>
        </w:rPr>
        <w:t>n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pacing w:val="-2"/>
          <w:sz w:val="22"/>
          <w:szCs w:val="22"/>
        </w:rPr>
        <w:t>e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ns</w:t>
      </w:r>
      <w:r w:rsidRPr="00E86BB0">
        <w:rPr>
          <w:rFonts w:asciiTheme="majorHAnsi" w:hAnsiTheme="majorHAnsi"/>
          <w:spacing w:val="-2"/>
          <w:sz w:val="22"/>
          <w:szCs w:val="22"/>
        </w:rPr>
        <w:t>h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p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n</w:t>
      </w:r>
      <w:r w:rsidRPr="00E86BB0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-4"/>
          <w:sz w:val="22"/>
          <w:szCs w:val="22"/>
        </w:rPr>
        <w:t>m</w:t>
      </w:r>
      <w:r w:rsidRPr="00E86BB0">
        <w:rPr>
          <w:rFonts w:asciiTheme="majorHAnsi" w:hAnsiTheme="majorHAnsi"/>
          <w:sz w:val="22"/>
          <w:szCs w:val="22"/>
        </w:rPr>
        <w:t>echan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c</w:t>
      </w:r>
      <w:r w:rsidRPr="00E86BB0">
        <w:rPr>
          <w:rFonts w:asciiTheme="majorHAnsi" w:hAnsiTheme="majorHAnsi"/>
          <w:spacing w:val="-2"/>
          <w:sz w:val="22"/>
          <w:szCs w:val="22"/>
        </w:rPr>
        <w:t>a</w:t>
      </w:r>
      <w:r w:rsidRPr="00E86BB0">
        <w:rPr>
          <w:rFonts w:asciiTheme="majorHAnsi" w:hAnsiTheme="majorHAnsi"/>
          <w:sz w:val="22"/>
          <w:szCs w:val="22"/>
        </w:rPr>
        <w:t>l</w:t>
      </w:r>
      <w:r w:rsidRPr="00E86BB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en</w:t>
      </w:r>
      <w:r w:rsidRPr="00E86BB0">
        <w:rPr>
          <w:rFonts w:asciiTheme="majorHAnsi" w:hAnsiTheme="majorHAnsi"/>
          <w:spacing w:val="-2"/>
          <w:sz w:val="22"/>
          <w:szCs w:val="22"/>
        </w:rPr>
        <w:t>g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n</w:t>
      </w:r>
      <w:r w:rsidRPr="00E86BB0">
        <w:rPr>
          <w:rFonts w:asciiTheme="majorHAnsi" w:hAnsiTheme="majorHAnsi"/>
          <w:spacing w:val="-2"/>
          <w:sz w:val="22"/>
          <w:szCs w:val="22"/>
        </w:rPr>
        <w:t>e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-1"/>
          <w:sz w:val="22"/>
          <w:szCs w:val="22"/>
        </w:rPr>
        <w:t>r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ng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u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pacing w:val="-1"/>
          <w:sz w:val="22"/>
          <w:szCs w:val="22"/>
        </w:rPr>
        <w:t>il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pacing w:val="-2"/>
          <w:sz w:val="22"/>
          <w:szCs w:val="22"/>
        </w:rPr>
        <w:t>z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 xml:space="preserve">ng </w:t>
      </w:r>
      <w:r w:rsidRPr="00E86BB0">
        <w:rPr>
          <w:rFonts w:asciiTheme="majorHAnsi" w:hAnsiTheme="majorHAnsi"/>
          <w:spacing w:val="-4"/>
          <w:sz w:val="22"/>
          <w:szCs w:val="22"/>
        </w:rPr>
        <w:t>m</w:t>
      </w:r>
      <w:r w:rsidRPr="00E86BB0">
        <w:rPr>
          <w:rFonts w:asciiTheme="majorHAnsi" w:hAnsiTheme="majorHAnsi"/>
          <w:sz w:val="22"/>
          <w:szCs w:val="22"/>
        </w:rPr>
        <w:t>y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educa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pacing w:val="3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on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 xml:space="preserve">and </w:t>
      </w:r>
      <w:r w:rsidRPr="00E86BB0">
        <w:rPr>
          <w:rFonts w:asciiTheme="majorHAnsi" w:hAnsiTheme="majorHAnsi"/>
          <w:spacing w:val="-3"/>
          <w:sz w:val="22"/>
          <w:szCs w:val="22"/>
        </w:rPr>
        <w:t>m</w:t>
      </w:r>
      <w:r w:rsidRPr="00E86BB0">
        <w:rPr>
          <w:rFonts w:asciiTheme="majorHAnsi" w:hAnsiTheme="majorHAnsi"/>
          <w:sz w:val="22"/>
          <w:szCs w:val="22"/>
        </w:rPr>
        <w:t xml:space="preserve">y </w:t>
      </w:r>
      <w:r w:rsidRPr="00E86BB0">
        <w:rPr>
          <w:rFonts w:asciiTheme="majorHAnsi" w:hAnsiTheme="majorHAnsi"/>
          <w:spacing w:val="1"/>
          <w:sz w:val="22"/>
          <w:szCs w:val="22"/>
        </w:rPr>
        <w:t>l</w:t>
      </w:r>
      <w:r w:rsidRPr="00E86BB0">
        <w:rPr>
          <w:rFonts w:asciiTheme="majorHAnsi" w:hAnsiTheme="majorHAnsi"/>
          <w:sz w:val="22"/>
          <w:szCs w:val="22"/>
        </w:rPr>
        <w:t>ea</w:t>
      </w:r>
      <w:r w:rsidRPr="00E86BB0">
        <w:rPr>
          <w:rFonts w:asciiTheme="majorHAnsi" w:hAnsiTheme="majorHAnsi"/>
          <w:spacing w:val="-2"/>
          <w:sz w:val="22"/>
          <w:szCs w:val="22"/>
        </w:rPr>
        <w:t>d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pacing w:val="-2"/>
          <w:sz w:val="22"/>
          <w:szCs w:val="22"/>
        </w:rPr>
        <w:t>s</w:t>
      </w:r>
      <w:r w:rsidRPr="00E86BB0">
        <w:rPr>
          <w:rFonts w:asciiTheme="majorHAnsi" w:hAnsiTheme="majorHAnsi"/>
          <w:sz w:val="22"/>
          <w:szCs w:val="22"/>
        </w:rPr>
        <w:t>h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p,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pacing w:val="-2"/>
          <w:sz w:val="22"/>
          <w:szCs w:val="22"/>
        </w:rPr>
        <w:t>e</w:t>
      </w:r>
      <w:r w:rsidRPr="00E86BB0">
        <w:rPr>
          <w:rFonts w:asciiTheme="majorHAnsi" w:hAnsiTheme="majorHAnsi"/>
          <w:sz w:val="22"/>
          <w:szCs w:val="22"/>
        </w:rPr>
        <w:t>chn</w:t>
      </w:r>
      <w:r w:rsidRPr="00E86BB0">
        <w:rPr>
          <w:rFonts w:asciiTheme="majorHAnsi" w:hAnsiTheme="majorHAnsi"/>
          <w:spacing w:val="-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c</w:t>
      </w:r>
      <w:r w:rsidRPr="00E86BB0">
        <w:rPr>
          <w:rFonts w:asciiTheme="majorHAnsi" w:hAnsiTheme="majorHAnsi"/>
          <w:spacing w:val="-2"/>
          <w:sz w:val="22"/>
          <w:szCs w:val="22"/>
        </w:rPr>
        <w:t>a</w:t>
      </w:r>
      <w:r w:rsidRPr="00E86BB0">
        <w:rPr>
          <w:rFonts w:asciiTheme="majorHAnsi" w:hAnsiTheme="majorHAnsi"/>
          <w:sz w:val="22"/>
          <w:szCs w:val="22"/>
        </w:rPr>
        <w:t xml:space="preserve">l and </w:t>
      </w:r>
      <w:r w:rsidRPr="00E86BB0">
        <w:rPr>
          <w:rFonts w:asciiTheme="majorHAnsi" w:hAnsiTheme="majorHAnsi"/>
          <w:spacing w:val="-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ea</w:t>
      </w:r>
      <w:r w:rsidRPr="00E86BB0">
        <w:rPr>
          <w:rFonts w:asciiTheme="majorHAnsi" w:hAnsiTheme="majorHAnsi"/>
          <w:spacing w:val="-4"/>
          <w:sz w:val="22"/>
          <w:szCs w:val="22"/>
        </w:rPr>
        <w:t>m</w:t>
      </w:r>
      <w:r w:rsidRPr="00E86BB0">
        <w:rPr>
          <w:rFonts w:asciiTheme="majorHAnsi" w:hAnsiTheme="majorHAnsi"/>
          <w:spacing w:val="-1"/>
          <w:sz w:val="22"/>
          <w:szCs w:val="22"/>
        </w:rPr>
        <w:t>w</w:t>
      </w:r>
      <w:r w:rsidRPr="00E86BB0">
        <w:rPr>
          <w:rFonts w:asciiTheme="majorHAnsi" w:hAnsiTheme="majorHAnsi"/>
          <w:sz w:val="22"/>
          <w:szCs w:val="22"/>
        </w:rPr>
        <w:t>o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k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s</w:t>
      </w:r>
      <w:r w:rsidRPr="00E86BB0">
        <w:rPr>
          <w:rFonts w:asciiTheme="majorHAnsi" w:hAnsiTheme="majorHAnsi"/>
          <w:spacing w:val="-2"/>
          <w:sz w:val="22"/>
          <w:szCs w:val="22"/>
        </w:rPr>
        <w:t>k</w:t>
      </w:r>
      <w:r w:rsidRPr="00E86BB0">
        <w:rPr>
          <w:rFonts w:asciiTheme="majorHAnsi" w:hAnsiTheme="majorHAnsi"/>
          <w:spacing w:val="1"/>
          <w:sz w:val="22"/>
          <w:szCs w:val="22"/>
        </w:rPr>
        <w:t>ill</w:t>
      </w:r>
      <w:r w:rsidRPr="00E86BB0">
        <w:rPr>
          <w:rFonts w:asciiTheme="majorHAnsi" w:hAnsiTheme="majorHAnsi"/>
          <w:sz w:val="22"/>
          <w:szCs w:val="22"/>
        </w:rPr>
        <w:t>s.</w:t>
      </w:r>
    </w:p>
    <w:p w14:paraId="760937B8" w14:textId="77777777" w:rsidR="00634AED" w:rsidRPr="00E86BB0" w:rsidRDefault="00634AED">
      <w:pPr>
        <w:spacing w:before="15" w:line="240" w:lineRule="exact"/>
        <w:rPr>
          <w:rFonts w:asciiTheme="majorHAnsi" w:hAnsiTheme="majorHAnsi"/>
          <w:sz w:val="22"/>
          <w:szCs w:val="22"/>
        </w:rPr>
      </w:pPr>
    </w:p>
    <w:p w14:paraId="5AAB723F" w14:textId="77777777" w:rsidR="00634AED" w:rsidRPr="00E86BB0" w:rsidRDefault="00E86BB0">
      <w:pPr>
        <w:ind w:left="100"/>
        <w:rPr>
          <w:rFonts w:asciiTheme="majorHAnsi" w:hAnsiTheme="majorHAnsi"/>
          <w:sz w:val="22"/>
          <w:szCs w:val="22"/>
        </w:rPr>
      </w:pPr>
      <w:r w:rsidRPr="00E86BB0">
        <w:rPr>
          <w:rFonts w:asciiTheme="majorHAnsi" w:hAnsiTheme="majorHAnsi"/>
          <w:b/>
          <w:spacing w:val="-1"/>
          <w:sz w:val="22"/>
          <w:szCs w:val="22"/>
        </w:rPr>
        <w:t>E</w:t>
      </w:r>
      <w:r w:rsidRPr="00E86BB0">
        <w:rPr>
          <w:rFonts w:asciiTheme="majorHAnsi" w:hAnsiTheme="majorHAnsi"/>
          <w:b/>
          <w:sz w:val="22"/>
          <w:szCs w:val="22"/>
        </w:rPr>
        <w:t>d</w:t>
      </w:r>
      <w:r w:rsidRPr="00E86BB0">
        <w:rPr>
          <w:rFonts w:asciiTheme="majorHAnsi" w:hAnsiTheme="majorHAnsi"/>
          <w:b/>
          <w:spacing w:val="-1"/>
          <w:sz w:val="22"/>
          <w:szCs w:val="22"/>
        </w:rPr>
        <w:t>u</w:t>
      </w:r>
      <w:r w:rsidRPr="00E86BB0">
        <w:rPr>
          <w:rFonts w:asciiTheme="majorHAnsi" w:hAnsiTheme="majorHAnsi"/>
          <w:b/>
          <w:sz w:val="22"/>
          <w:szCs w:val="22"/>
        </w:rPr>
        <w:t>ca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b/>
          <w:spacing w:val="-1"/>
          <w:sz w:val="22"/>
          <w:szCs w:val="22"/>
        </w:rPr>
        <w:t>i</w:t>
      </w:r>
      <w:r w:rsidRPr="00E86BB0">
        <w:rPr>
          <w:rFonts w:asciiTheme="majorHAnsi" w:hAnsiTheme="majorHAnsi"/>
          <w:b/>
          <w:sz w:val="22"/>
          <w:szCs w:val="22"/>
        </w:rPr>
        <w:t>on:</w:t>
      </w:r>
    </w:p>
    <w:p w14:paraId="7E4AC402" w14:textId="77777777" w:rsidR="00634AED" w:rsidRPr="00E86BB0" w:rsidRDefault="00E86BB0">
      <w:pPr>
        <w:spacing w:line="240" w:lineRule="exact"/>
        <w:ind w:left="100"/>
        <w:rPr>
          <w:rFonts w:asciiTheme="majorHAnsi" w:hAnsiTheme="majorHAnsi"/>
          <w:sz w:val="22"/>
          <w:szCs w:val="22"/>
        </w:rPr>
      </w:pPr>
      <w:r w:rsidRPr="00E86BB0">
        <w:rPr>
          <w:rFonts w:asciiTheme="majorHAnsi" w:hAnsiTheme="majorHAnsi"/>
          <w:sz w:val="22"/>
          <w:szCs w:val="22"/>
        </w:rPr>
        <w:t>Loui</w:t>
      </w:r>
      <w:r w:rsidRPr="00E86BB0">
        <w:rPr>
          <w:rFonts w:asciiTheme="majorHAnsi" w:hAnsiTheme="majorHAnsi"/>
          <w:spacing w:val="-1"/>
          <w:sz w:val="22"/>
          <w:szCs w:val="22"/>
        </w:rPr>
        <w:t>s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ana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St</w:t>
      </w:r>
      <w:r w:rsidRPr="00E86BB0">
        <w:rPr>
          <w:rFonts w:asciiTheme="majorHAnsi" w:hAnsiTheme="majorHAnsi"/>
          <w:spacing w:val="-1"/>
          <w:sz w:val="22"/>
          <w:szCs w:val="22"/>
        </w:rPr>
        <w:t>a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e U</w:t>
      </w:r>
      <w:r w:rsidRPr="00E86BB0">
        <w:rPr>
          <w:rFonts w:asciiTheme="majorHAnsi" w:hAnsiTheme="majorHAnsi"/>
          <w:spacing w:val="-3"/>
          <w:sz w:val="22"/>
          <w:szCs w:val="22"/>
        </w:rPr>
        <w:t>n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pacing w:val="-2"/>
          <w:sz w:val="22"/>
          <w:szCs w:val="22"/>
        </w:rPr>
        <w:t>v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pacing w:val="-2"/>
          <w:sz w:val="22"/>
          <w:szCs w:val="22"/>
        </w:rPr>
        <w:t>s</w:t>
      </w:r>
      <w:r w:rsidRPr="00E86BB0">
        <w:rPr>
          <w:rFonts w:asciiTheme="majorHAnsi" w:hAnsiTheme="majorHAnsi"/>
          <w:spacing w:val="1"/>
          <w:sz w:val="22"/>
          <w:szCs w:val="22"/>
        </w:rPr>
        <w:t>it</w:t>
      </w:r>
      <w:r w:rsidRPr="00E86BB0">
        <w:rPr>
          <w:rFonts w:asciiTheme="majorHAnsi" w:hAnsiTheme="majorHAnsi"/>
          <w:sz w:val="22"/>
          <w:szCs w:val="22"/>
        </w:rPr>
        <w:t>y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1"/>
          <w:sz w:val="22"/>
          <w:szCs w:val="22"/>
        </w:rPr>
        <w:t>(</w:t>
      </w:r>
      <w:r w:rsidRPr="00E86BB0">
        <w:rPr>
          <w:rFonts w:asciiTheme="majorHAnsi" w:hAnsiTheme="majorHAnsi"/>
          <w:sz w:val="22"/>
          <w:szCs w:val="22"/>
        </w:rPr>
        <w:t>L</w:t>
      </w:r>
      <w:r w:rsidRPr="00E86BB0">
        <w:rPr>
          <w:rFonts w:asciiTheme="majorHAnsi" w:hAnsiTheme="majorHAnsi"/>
          <w:spacing w:val="-1"/>
          <w:sz w:val="22"/>
          <w:szCs w:val="22"/>
        </w:rPr>
        <w:t>SU</w:t>
      </w:r>
      <w:r w:rsidRPr="00E86BB0">
        <w:rPr>
          <w:rFonts w:asciiTheme="majorHAnsi" w:hAnsiTheme="majorHAnsi"/>
          <w:spacing w:val="1"/>
          <w:sz w:val="22"/>
          <w:szCs w:val="22"/>
        </w:rPr>
        <w:t>)</w:t>
      </w:r>
      <w:r w:rsidRPr="00E86BB0">
        <w:rPr>
          <w:rFonts w:asciiTheme="majorHAnsi" w:hAnsiTheme="majorHAnsi"/>
          <w:sz w:val="22"/>
          <w:szCs w:val="22"/>
        </w:rPr>
        <w:t xml:space="preserve">, </w:t>
      </w:r>
      <w:r w:rsidRPr="00E86BB0">
        <w:rPr>
          <w:rFonts w:asciiTheme="majorHAnsi" w:hAnsiTheme="majorHAnsi"/>
          <w:spacing w:val="-1"/>
          <w:sz w:val="22"/>
          <w:szCs w:val="22"/>
        </w:rPr>
        <w:t>B</w:t>
      </w:r>
      <w:r w:rsidRPr="00E86BB0">
        <w:rPr>
          <w:rFonts w:asciiTheme="majorHAnsi" w:hAnsiTheme="majorHAnsi"/>
          <w:spacing w:val="-2"/>
          <w:sz w:val="22"/>
          <w:szCs w:val="22"/>
        </w:rPr>
        <w:t>a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 xml:space="preserve">on </w:t>
      </w:r>
      <w:r w:rsidRPr="00E86BB0">
        <w:rPr>
          <w:rFonts w:asciiTheme="majorHAnsi" w:hAnsiTheme="majorHAnsi"/>
          <w:spacing w:val="-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ou</w:t>
      </w:r>
      <w:r w:rsidRPr="00E86BB0">
        <w:rPr>
          <w:rFonts w:asciiTheme="majorHAnsi" w:hAnsiTheme="majorHAnsi"/>
          <w:spacing w:val="-2"/>
          <w:sz w:val="22"/>
          <w:szCs w:val="22"/>
        </w:rPr>
        <w:t>g</w:t>
      </w:r>
      <w:r w:rsidRPr="00E86BB0">
        <w:rPr>
          <w:rFonts w:asciiTheme="majorHAnsi" w:hAnsiTheme="majorHAnsi"/>
          <w:sz w:val="22"/>
          <w:szCs w:val="22"/>
        </w:rPr>
        <w:t xml:space="preserve">e, LA                                </w:t>
      </w:r>
      <w:r w:rsidRPr="00E86BB0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M</w:t>
      </w:r>
      <w:r w:rsidRPr="00E86BB0">
        <w:rPr>
          <w:rFonts w:asciiTheme="majorHAnsi" w:hAnsiTheme="majorHAnsi"/>
          <w:spacing w:val="1"/>
          <w:sz w:val="22"/>
          <w:szCs w:val="22"/>
        </w:rPr>
        <w:t>a</w:t>
      </w:r>
      <w:r w:rsidRPr="00E86BB0">
        <w:rPr>
          <w:rFonts w:asciiTheme="majorHAnsi" w:hAnsiTheme="majorHAnsi"/>
          <w:sz w:val="22"/>
          <w:szCs w:val="22"/>
        </w:rPr>
        <w:t>y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2016</w:t>
      </w:r>
    </w:p>
    <w:p w14:paraId="154E7ADD" w14:textId="77777777" w:rsidR="00634AED" w:rsidRPr="00E86BB0" w:rsidRDefault="00E86BB0">
      <w:pPr>
        <w:spacing w:before="1"/>
        <w:ind w:left="100"/>
        <w:rPr>
          <w:rFonts w:asciiTheme="majorHAnsi" w:hAnsiTheme="majorHAnsi"/>
          <w:sz w:val="22"/>
          <w:szCs w:val="22"/>
        </w:rPr>
      </w:pPr>
      <w:r w:rsidRPr="00E86BB0">
        <w:rPr>
          <w:rFonts w:asciiTheme="majorHAnsi" w:hAnsiTheme="majorHAnsi"/>
          <w:spacing w:val="-1"/>
          <w:sz w:val="22"/>
          <w:szCs w:val="22"/>
        </w:rPr>
        <w:t>B</w:t>
      </w:r>
      <w:r w:rsidRPr="00E86BB0">
        <w:rPr>
          <w:rFonts w:asciiTheme="majorHAnsi" w:hAnsiTheme="majorHAnsi"/>
          <w:sz w:val="22"/>
          <w:szCs w:val="22"/>
        </w:rPr>
        <w:t>ache</w:t>
      </w:r>
      <w:r w:rsidRPr="00E86BB0">
        <w:rPr>
          <w:rFonts w:asciiTheme="majorHAnsi" w:hAnsiTheme="majorHAnsi"/>
          <w:spacing w:val="-1"/>
          <w:sz w:val="22"/>
          <w:szCs w:val="22"/>
        </w:rPr>
        <w:t>l</w:t>
      </w:r>
      <w:r w:rsidRPr="00E86BB0">
        <w:rPr>
          <w:rFonts w:asciiTheme="majorHAnsi" w:hAnsiTheme="majorHAnsi"/>
          <w:sz w:val="22"/>
          <w:szCs w:val="22"/>
        </w:rPr>
        <w:t>or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-2"/>
          <w:sz w:val="22"/>
          <w:szCs w:val="22"/>
        </w:rPr>
        <w:t>o</w:t>
      </w:r>
      <w:r w:rsidRPr="00E86BB0">
        <w:rPr>
          <w:rFonts w:asciiTheme="majorHAnsi" w:hAnsiTheme="majorHAnsi"/>
          <w:sz w:val="22"/>
          <w:szCs w:val="22"/>
        </w:rPr>
        <w:t>f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S</w:t>
      </w:r>
      <w:r w:rsidRPr="00E86BB0">
        <w:rPr>
          <w:rFonts w:asciiTheme="majorHAnsi" w:hAnsiTheme="majorHAnsi"/>
          <w:spacing w:val="-2"/>
          <w:sz w:val="22"/>
          <w:szCs w:val="22"/>
        </w:rPr>
        <w:t>c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-2"/>
          <w:sz w:val="22"/>
          <w:szCs w:val="22"/>
        </w:rPr>
        <w:t>n</w:t>
      </w:r>
      <w:r w:rsidRPr="00E86BB0">
        <w:rPr>
          <w:rFonts w:asciiTheme="majorHAnsi" w:hAnsiTheme="majorHAnsi"/>
          <w:sz w:val="22"/>
          <w:szCs w:val="22"/>
        </w:rPr>
        <w:t>ce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-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n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-2"/>
          <w:sz w:val="22"/>
          <w:szCs w:val="22"/>
        </w:rPr>
        <w:t>M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-2"/>
          <w:sz w:val="22"/>
          <w:szCs w:val="22"/>
        </w:rPr>
        <w:t>c</w:t>
      </w:r>
      <w:r w:rsidRPr="00E86BB0">
        <w:rPr>
          <w:rFonts w:asciiTheme="majorHAnsi" w:hAnsiTheme="majorHAnsi"/>
          <w:sz w:val="22"/>
          <w:szCs w:val="22"/>
        </w:rPr>
        <w:t>han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pacing w:val="-2"/>
          <w:sz w:val="22"/>
          <w:szCs w:val="22"/>
        </w:rPr>
        <w:t>c</w:t>
      </w:r>
      <w:r w:rsidRPr="00E86BB0">
        <w:rPr>
          <w:rFonts w:asciiTheme="majorHAnsi" w:hAnsiTheme="majorHAnsi"/>
          <w:sz w:val="22"/>
          <w:szCs w:val="22"/>
        </w:rPr>
        <w:t>al</w:t>
      </w:r>
      <w:r w:rsidRPr="00E86BB0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-3"/>
          <w:sz w:val="22"/>
          <w:szCs w:val="22"/>
        </w:rPr>
        <w:t>E</w:t>
      </w:r>
      <w:r w:rsidRPr="00E86BB0">
        <w:rPr>
          <w:rFonts w:asciiTheme="majorHAnsi" w:hAnsiTheme="majorHAnsi"/>
          <w:sz w:val="22"/>
          <w:szCs w:val="22"/>
        </w:rPr>
        <w:t>n</w:t>
      </w:r>
      <w:r w:rsidRPr="00E86BB0">
        <w:rPr>
          <w:rFonts w:asciiTheme="majorHAnsi" w:hAnsiTheme="majorHAnsi"/>
          <w:spacing w:val="-2"/>
          <w:sz w:val="22"/>
          <w:szCs w:val="22"/>
        </w:rPr>
        <w:t>g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ne</w:t>
      </w:r>
      <w:r w:rsidRPr="00E86BB0">
        <w:rPr>
          <w:rFonts w:asciiTheme="majorHAnsi" w:hAnsiTheme="majorHAnsi"/>
          <w:spacing w:val="-2"/>
          <w:sz w:val="22"/>
          <w:szCs w:val="22"/>
        </w:rPr>
        <w:t>e</w:t>
      </w:r>
      <w:r w:rsidRPr="00E86BB0">
        <w:rPr>
          <w:rFonts w:asciiTheme="majorHAnsi" w:hAnsiTheme="majorHAnsi"/>
          <w:spacing w:val="1"/>
          <w:sz w:val="22"/>
          <w:szCs w:val="22"/>
        </w:rPr>
        <w:t>ri</w:t>
      </w:r>
      <w:r w:rsidRPr="00E86BB0">
        <w:rPr>
          <w:rFonts w:asciiTheme="majorHAnsi" w:hAnsiTheme="majorHAnsi"/>
          <w:sz w:val="22"/>
          <w:szCs w:val="22"/>
        </w:rPr>
        <w:t>ng</w:t>
      </w:r>
    </w:p>
    <w:p w14:paraId="7ECC26C1" w14:textId="77777777" w:rsidR="00634AED" w:rsidRPr="00E86BB0" w:rsidRDefault="00634AED">
      <w:pPr>
        <w:spacing w:before="14" w:line="240" w:lineRule="exact"/>
        <w:rPr>
          <w:rFonts w:asciiTheme="majorHAnsi" w:hAnsiTheme="majorHAnsi"/>
          <w:sz w:val="22"/>
          <w:szCs w:val="22"/>
        </w:rPr>
      </w:pPr>
    </w:p>
    <w:p w14:paraId="78F7BC56" w14:textId="77777777" w:rsidR="00634AED" w:rsidRPr="00E86BB0" w:rsidRDefault="00E86BB0">
      <w:pPr>
        <w:ind w:left="100"/>
        <w:rPr>
          <w:rFonts w:asciiTheme="majorHAnsi" w:hAnsiTheme="majorHAnsi"/>
          <w:sz w:val="22"/>
          <w:szCs w:val="22"/>
        </w:rPr>
      </w:pPr>
      <w:r w:rsidRPr="00E86BB0">
        <w:rPr>
          <w:rFonts w:asciiTheme="majorHAnsi" w:hAnsiTheme="majorHAnsi"/>
          <w:spacing w:val="-1"/>
          <w:sz w:val="22"/>
          <w:szCs w:val="22"/>
        </w:rPr>
        <w:t>C</w:t>
      </w:r>
      <w:r w:rsidRPr="00E86BB0">
        <w:rPr>
          <w:rFonts w:asciiTheme="majorHAnsi" w:hAnsiTheme="majorHAnsi"/>
          <w:sz w:val="22"/>
          <w:szCs w:val="22"/>
        </w:rPr>
        <w:t>a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h</w:t>
      </w:r>
      <w:r w:rsidRPr="00E86BB0">
        <w:rPr>
          <w:rFonts w:asciiTheme="majorHAnsi" w:hAnsiTheme="majorHAnsi"/>
          <w:spacing w:val="-2"/>
          <w:sz w:val="22"/>
          <w:szCs w:val="22"/>
        </w:rPr>
        <w:t>o</w:t>
      </w:r>
      <w:r w:rsidRPr="00E86BB0">
        <w:rPr>
          <w:rFonts w:asciiTheme="majorHAnsi" w:hAnsiTheme="majorHAnsi"/>
          <w:spacing w:val="1"/>
          <w:sz w:val="22"/>
          <w:szCs w:val="22"/>
        </w:rPr>
        <w:t>li</w:t>
      </w:r>
      <w:r w:rsidRPr="00E86BB0">
        <w:rPr>
          <w:rFonts w:asciiTheme="majorHAnsi" w:hAnsiTheme="majorHAnsi"/>
          <w:sz w:val="22"/>
          <w:szCs w:val="22"/>
        </w:rPr>
        <w:t xml:space="preserve">c </w:t>
      </w:r>
      <w:r w:rsidRPr="00E86BB0">
        <w:rPr>
          <w:rFonts w:asciiTheme="majorHAnsi" w:hAnsiTheme="majorHAnsi"/>
          <w:spacing w:val="-3"/>
          <w:sz w:val="22"/>
          <w:szCs w:val="22"/>
        </w:rPr>
        <w:t>H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pacing w:val="-2"/>
          <w:sz w:val="22"/>
          <w:szCs w:val="22"/>
        </w:rPr>
        <w:t>g</w:t>
      </w:r>
      <w:r w:rsidRPr="00E86BB0">
        <w:rPr>
          <w:rFonts w:asciiTheme="majorHAnsi" w:hAnsiTheme="majorHAnsi"/>
          <w:sz w:val="22"/>
          <w:szCs w:val="22"/>
        </w:rPr>
        <w:t>h Scho</w:t>
      </w:r>
      <w:r w:rsidRPr="00E86BB0">
        <w:rPr>
          <w:rFonts w:asciiTheme="majorHAnsi" w:hAnsiTheme="majorHAnsi"/>
          <w:spacing w:val="-2"/>
          <w:sz w:val="22"/>
          <w:szCs w:val="22"/>
        </w:rPr>
        <w:t>o</w:t>
      </w:r>
      <w:r w:rsidRPr="00E86BB0">
        <w:rPr>
          <w:rFonts w:asciiTheme="majorHAnsi" w:hAnsiTheme="majorHAnsi"/>
          <w:spacing w:val="1"/>
          <w:sz w:val="22"/>
          <w:szCs w:val="22"/>
        </w:rPr>
        <w:t>l</w:t>
      </w:r>
      <w:r w:rsidRPr="00E86BB0">
        <w:rPr>
          <w:rFonts w:asciiTheme="majorHAnsi" w:hAnsiTheme="majorHAnsi"/>
          <w:sz w:val="22"/>
          <w:szCs w:val="22"/>
        </w:rPr>
        <w:t xml:space="preserve">, </w:t>
      </w:r>
      <w:r w:rsidRPr="00E86BB0">
        <w:rPr>
          <w:rFonts w:asciiTheme="majorHAnsi" w:hAnsiTheme="majorHAnsi"/>
          <w:spacing w:val="-1"/>
          <w:sz w:val="22"/>
          <w:szCs w:val="22"/>
        </w:rPr>
        <w:t>B</w:t>
      </w:r>
      <w:r w:rsidRPr="00E86BB0">
        <w:rPr>
          <w:rFonts w:asciiTheme="majorHAnsi" w:hAnsiTheme="majorHAnsi"/>
          <w:sz w:val="22"/>
          <w:szCs w:val="22"/>
        </w:rPr>
        <w:t>a</w:t>
      </w:r>
      <w:r w:rsidRPr="00E86BB0">
        <w:rPr>
          <w:rFonts w:asciiTheme="majorHAnsi" w:hAnsiTheme="majorHAnsi"/>
          <w:spacing w:val="-1"/>
          <w:sz w:val="22"/>
          <w:szCs w:val="22"/>
        </w:rPr>
        <w:t>t</w:t>
      </w:r>
      <w:r w:rsidRPr="00E86BB0">
        <w:rPr>
          <w:rFonts w:asciiTheme="majorHAnsi" w:hAnsiTheme="majorHAnsi"/>
          <w:spacing w:val="-2"/>
          <w:sz w:val="22"/>
          <w:szCs w:val="22"/>
        </w:rPr>
        <w:t>o</w:t>
      </w:r>
      <w:r w:rsidRPr="00E86BB0">
        <w:rPr>
          <w:rFonts w:asciiTheme="majorHAnsi" w:hAnsiTheme="majorHAnsi"/>
          <w:sz w:val="22"/>
          <w:szCs w:val="22"/>
        </w:rPr>
        <w:t xml:space="preserve">n </w:t>
      </w:r>
      <w:r w:rsidRPr="00E86BB0">
        <w:rPr>
          <w:rFonts w:asciiTheme="majorHAnsi" w:hAnsiTheme="majorHAnsi"/>
          <w:spacing w:val="-1"/>
          <w:sz w:val="22"/>
          <w:szCs w:val="22"/>
        </w:rPr>
        <w:t>R</w:t>
      </w:r>
      <w:r w:rsidRPr="00E86BB0">
        <w:rPr>
          <w:rFonts w:asciiTheme="majorHAnsi" w:hAnsiTheme="majorHAnsi"/>
          <w:spacing w:val="2"/>
          <w:sz w:val="22"/>
          <w:szCs w:val="22"/>
        </w:rPr>
        <w:t>o</w:t>
      </w:r>
      <w:r w:rsidRPr="00E86BB0">
        <w:rPr>
          <w:rFonts w:asciiTheme="majorHAnsi" w:hAnsiTheme="majorHAnsi"/>
          <w:sz w:val="22"/>
          <w:szCs w:val="22"/>
        </w:rPr>
        <w:t>u</w:t>
      </w:r>
      <w:r w:rsidRPr="00E86BB0">
        <w:rPr>
          <w:rFonts w:asciiTheme="majorHAnsi" w:hAnsiTheme="majorHAnsi"/>
          <w:spacing w:val="-2"/>
          <w:sz w:val="22"/>
          <w:szCs w:val="22"/>
        </w:rPr>
        <w:t>g</w:t>
      </w:r>
      <w:r w:rsidRPr="00E86BB0">
        <w:rPr>
          <w:rFonts w:asciiTheme="majorHAnsi" w:hAnsiTheme="majorHAnsi"/>
          <w:sz w:val="22"/>
          <w:szCs w:val="22"/>
        </w:rPr>
        <w:t xml:space="preserve">e, LA                                                   </w:t>
      </w:r>
      <w:r w:rsidRPr="00E86BB0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M</w:t>
      </w:r>
      <w:r w:rsidRPr="00E86BB0">
        <w:rPr>
          <w:rFonts w:asciiTheme="majorHAnsi" w:hAnsiTheme="majorHAnsi"/>
          <w:spacing w:val="1"/>
          <w:sz w:val="22"/>
          <w:szCs w:val="22"/>
        </w:rPr>
        <w:t>a</w:t>
      </w:r>
      <w:r w:rsidRPr="00E86BB0">
        <w:rPr>
          <w:rFonts w:asciiTheme="majorHAnsi" w:hAnsiTheme="majorHAnsi"/>
          <w:sz w:val="22"/>
          <w:szCs w:val="22"/>
        </w:rPr>
        <w:t>y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2012</w:t>
      </w:r>
    </w:p>
    <w:p w14:paraId="530123C1" w14:textId="77777777" w:rsidR="00634AED" w:rsidRPr="00E86BB0" w:rsidRDefault="00E86BB0">
      <w:pPr>
        <w:spacing w:line="240" w:lineRule="exact"/>
        <w:ind w:left="100"/>
        <w:rPr>
          <w:rFonts w:asciiTheme="majorHAnsi" w:hAnsiTheme="majorHAnsi"/>
          <w:sz w:val="22"/>
          <w:szCs w:val="22"/>
        </w:rPr>
      </w:pPr>
      <w:r w:rsidRPr="00E86BB0">
        <w:rPr>
          <w:rFonts w:asciiTheme="majorHAnsi" w:hAnsiTheme="majorHAnsi"/>
          <w:spacing w:val="-1"/>
          <w:sz w:val="22"/>
          <w:szCs w:val="22"/>
        </w:rPr>
        <w:t>H</w:t>
      </w:r>
      <w:r w:rsidRPr="00E86BB0">
        <w:rPr>
          <w:rFonts w:asciiTheme="majorHAnsi" w:hAnsiTheme="majorHAnsi"/>
          <w:sz w:val="22"/>
          <w:szCs w:val="22"/>
        </w:rPr>
        <w:t>ono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s G</w:t>
      </w:r>
      <w:r w:rsidRPr="00E86BB0">
        <w:rPr>
          <w:rFonts w:asciiTheme="majorHAnsi" w:hAnsiTheme="majorHAnsi"/>
          <w:spacing w:val="-2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adu</w:t>
      </w:r>
      <w:r w:rsidRPr="00E86BB0">
        <w:rPr>
          <w:rFonts w:asciiTheme="majorHAnsi" w:hAnsiTheme="majorHAnsi"/>
          <w:spacing w:val="-2"/>
          <w:sz w:val="22"/>
          <w:szCs w:val="22"/>
        </w:rPr>
        <w:t>a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 xml:space="preserve">e              </w:t>
      </w:r>
      <w:r w:rsidRPr="00E86BB0">
        <w:rPr>
          <w:rFonts w:asciiTheme="majorHAnsi" w:hAnsiTheme="majorHAnsi"/>
          <w:spacing w:val="51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-1"/>
          <w:sz w:val="22"/>
          <w:szCs w:val="22"/>
        </w:rPr>
        <w:t>G</w:t>
      </w:r>
      <w:r w:rsidRPr="00E86BB0">
        <w:rPr>
          <w:rFonts w:asciiTheme="majorHAnsi" w:hAnsiTheme="majorHAnsi"/>
          <w:sz w:val="22"/>
          <w:szCs w:val="22"/>
        </w:rPr>
        <w:t>P</w:t>
      </w:r>
      <w:r w:rsidRPr="00E86BB0">
        <w:rPr>
          <w:rFonts w:asciiTheme="majorHAnsi" w:hAnsiTheme="majorHAnsi"/>
          <w:spacing w:val="-1"/>
          <w:sz w:val="22"/>
          <w:szCs w:val="22"/>
        </w:rPr>
        <w:t>A</w:t>
      </w:r>
      <w:r w:rsidRPr="00E86BB0">
        <w:rPr>
          <w:rFonts w:asciiTheme="majorHAnsi" w:hAnsiTheme="majorHAnsi"/>
          <w:sz w:val="22"/>
          <w:szCs w:val="22"/>
        </w:rPr>
        <w:t>: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3.75</w:t>
      </w:r>
    </w:p>
    <w:p w14:paraId="6DC58E55" w14:textId="77777777" w:rsidR="00634AED" w:rsidRPr="00E86BB0" w:rsidRDefault="00634AED">
      <w:pPr>
        <w:spacing w:line="100" w:lineRule="exact"/>
        <w:rPr>
          <w:rFonts w:asciiTheme="majorHAnsi" w:hAnsiTheme="majorHAnsi"/>
          <w:sz w:val="22"/>
          <w:szCs w:val="22"/>
        </w:rPr>
      </w:pPr>
    </w:p>
    <w:p w14:paraId="4EF2504F" w14:textId="77777777" w:rsidR="00634AED" w:rsidRPr="00E86BB0" w:rsidRDefault="00634AE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0FFC33C" w14:textId="77777777" w:rsidR="00634AED" w:rsidRPr="00E86BB0" w:rsidRDefault="00634AE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EF1BB26" w14:textId="77777777" w:rsidR="00634AED" w:rsidRPr="00E86BB0" w:rsidRDefault="00E86BB0">
      <w:pPr>
        <w:ind w:left="100"/>
        <w:rPr>
          <w:rFonts w:asciiTheme="majorHAnsi" w:hAnsiTheme="majorHAnsi"/>
          <w:sz w:val="22"/>
          <w:szCs w:val="22"/>
        </w:rPr>
      </w:pPr>
      <w:r w:rsidRPr="00E86BB0">
        <w:rPr>
          <w:rFonts w:asciiTheme="majorHAnsi" w:hAnsiTheme="majorHAnsi"/>
          <w:b/>
          <w:spacing w:val="-1"/>
          <w:sz w:val="22"/>
          <w:szCs w:val="22"/>
        </w:rPr>
        <w:t>E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x</w:t>
      </w:r>
      <w:r w:rsidRPr="00E86BB0">
        <w:rPr>
          <w:rFonts w:asciiTheme="majorHAnsi" w:hAnsiTheme="majorHAnsi"/>
          <w:b/>
          <w:sz w:val="22"/>
          <w:szCs w:val="22"/>
        </w:rPr>
        <w:t>per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b/>
          <w:sz w:val="22"/>
          <w:szCs w:val="22"/>
        </w:rPr>
        <w:t>enc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e</w:t>
      </w:r>
      <w:r w:rsidRPr="00E86BB0">
        <w:rPr>
          <w:rFonts w:asciiTheme="majorHAnsi" w:hAnsiTheme="majorHAnsi"/>
          <w:b/>
          <w:sz w:val="22"/>
          <w:szCs w:val="22"/>
        </w:rPr>
        <w:t>:</w:t>
      </w:r>
    </w:p>
    <w:p w14:paraId="0AA57F4B" w14:textId="77777777" w:rsidR="00634AED" w:rsidRPr="00E86BB0" w:rsidRDefault="00E86BB0">
      <w:pPr>
        <w:spacing w:before="4" w:line="236" w:lineRule="auto"/>
        <w:ind w:left="100" w:right="104"/>
        <w:jc w:val="both"/>
        <w:rPr>
          <w:rFonts w:asciiTheme="majorHAnsi" w:hAnsiTheme="majorHAnsi"/>
          <w:sz w:val="22"/>
          <w:szCs w:val="22"/>
        </w:rPr>
      </w:pPr>
      <w:r w:rsidRPr="00E86BB0">
        <w:rPr>
          <w:rFonts w:asciiTheme="majorHAnsi" w:hAnsiTheme="majorHAnsi"/>
          <w:b/>
          <w:spacing w:val="-1"/>
          <w:sz w:val="22"/>
          <w:szCs w:val="22"/>
        </w:rPr>
        <w:t>D</w:t>
      </w:r>
      <w:r w:rsidRPr="00E86BB0">
        <w:rPr>
          <w:rFonts w:asciiTheme="majorHAnsi" w:hAnsiTheme="majorHAnsi"/>
          <w:b/>
          <w:sz w:val="22"/>
          <w:szCs w:val="22"/>
        </w:rPr>
        <w:t>r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a</w:t>
      </w:r>
      <w:r w:rsidRPr="00E86BB0">
        <w:rPr>
          <w:rFonts w:asciiTheme="majorHAnsi" w:hAnsiTheme="majorHAnsi"/>
          <w:b/>
          <w:spacing w:val="3"/>
          <w:sz w:val="22"/>
          <w:szCs w:val="22"/>
        </w:rPr>
        <w:t>f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t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b/>
          <w:sz w:val="22"/>
          <w:szCs w:val="22"/>
        </w:rPr>
        <w:t xml:space="preserve">ng </w:t>
      </w:r>
      <w:r w:rsidRPr="00E86BB0">
        <w:rPr>
          <w:rFonts w:asciiTheme="majorHAnsi" w:hAnsiTheme="majorHAnsi"/>
          <w:b/>
          <w:spacing w:val="-1"/>
          <w:sz w:val="22"/>
          <w:szCs w:val="22"/>
        </w:rPr>
        <w:t>A</w:t>
      </w:r>
      <w:r w:rsidRPr="00E86BB0">
        <w:rPr>
          <w:rFonts w:asciiTheme="majorHAnsi" w:hAnsiTheme="majorHAnsi"/>
          <w:b/>
          <w:sz w:val="22"/>
          <w:szCs w:val="22"/>
        </w:rPr>
        <w:t>s</w:t>
      </w:r>
      <w:r w:rsidRPr="00E86BB0">
        <w:rPr>
          <w:rFonts w:asciiTheme="majorHAnsi" w:hAnsiTheme="majorHAnsi"/>
          <w:b/>
          <w:spacing w:val="-1"/>
          <w:sz w:val="22"/>
          <w:szCs w:val="22"/>
        </w:rPr>
        <w:t>s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s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b/>
          <w:sz w:val="22"/>
          <w:szCs w:val="22"/>
        </w:rPr>
        <w:t>an</w:t>
      </w:r>
      <w:r w:rsidRPr="00E86BB0">
        <w:rPr>
          <w:rFonts w:asciiTheme="majorHAnsi" w:hAnsiTheme="majorHAnsi"/>
          <w:b/>
          <w:spacing w:val="-1"/>
          <w:sz w:val="22"/>
          <w:szCs w:val="22"/>
        </w:rPr>
        <w:t>t</w:t>
      </w:r>
      <w:r w:rsidRPr="00E86BB0">
        <w:rPr>
          <w:rFonts w:asciiTheme="majorHAnsi" w:hAnsiTheme="majorHAnsi"/>
          <w:b/>
          <w:sz w:val="22"/>
          <w:szCs w:val="22"/>
        </w:rPr>
        <w:t>,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b/>
          <w:spacing w:val="2"/>
          <w:sz w:val="22"/>
          <w:szCs w:val="22"/>
        </w:rPr>
        <w:t>P</w:t>
      </w:r>
      <w:r w:rsidRPr="00E86BB0">
        <w:rPr>
          <w:rFonts w:asciiTheme="majorHAnsi" w:hAnsiTheme="majorHAnsi"/>
          <w:b/>
          <w:sz w:val="22"/>
          <w:szCs w:val="22"/>
        </w:rPr>
        <w:t>urp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l</w:t>
      </w:r>
      <w:r w:rsidRPr="00E86BB0">
        <w:rPr>
          <w:rFonts w:asciiTheme="majorHAnsi" w:hAnsiTheme="majorHAnsi"/>
          <w:b/>
          <w:sz w:val="22"/>
          <w:szCs w:val="22"/>
        </w:rPr>
        <w:t xml:space="preserve">e and 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G</w:t>
      </w:r>
      <w:r w:rsidRPr="00E86BB0">
        <w:rPr>
          <w:rFonts w:asciiTheme="majorHAnsi" w:hAnsiTheme="majorHAnsi"/>
          <w:b/>
          <w:sz w:val="22"/>
          <w:szCs w:val="22"/>
        </w:rPr>
        <w:t>o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l</w:t>
      </w:r>
      <w:r w:rsidRPr="00E86BB0">
        <w:rPr>
          <w:rFonts w:asciiTheme="majorHAnsi" w:hAnsiTheme="majorHAnsi"/>
          <w:b/>
          <w:sz w:val="22"/>
          <w:szCs w:val="22"/>
        </w:rPr>
        <w:t>d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b/>
          <w:spacing w:val="-1"/>
          <w:sz w:val="22"/>
          <w:szCs w:val="22"/>
        </w:rPr>
        <w:t>E</w:t>
      </w:r>
      <w:r w:rsidRPr="00E86BB0">
        <w:rPr>
          <w:rFonts w:asciiTheme="majorHAnsi" w:hAnsiTheme="majorHAnsi"/>
          <w:b/>
          <w:sz w:val="22"/>
          <w:szCs w:val="22"/>
        </w:rPr>
        <w:t>n</w:t>
      </w:r>
      <w:r w:rsidRPr="00E86BB0">
        <w:rPr>
          <w:rFonts w:asciiTheme="majorHAnsi" w:hAnsiTheme="majorHAnsi"/>
          <w:b/>
          <w:spacing w:val="-3"/>
          <w:sz w:val="22"/>
          <w:szCs w:val="22"/>
        </w:rPr>
        <w:t>g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b/>
          <w:sz w:val="22"/>
          <w:szCs w:val="22"/>
        </w:rPr>
        <w:t>ne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e</w:t>
      </w:r>
      <w:r w:rsidRPr="00E86BB0">
        <w:rPr>
          <w:rFonts w:asciiTheme="majorHAnsi" w:hAnsiTheme="majorHAnsi"/>
          <w:b/>
          <w:sz w:val="22"/>
          <w:szCs w:val="22"/>
        </w:rPr>
        <w:t>rs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b/>
          <w:sz w:val="22"/>
          <w:szCs w:val="22"/>
        </w:rPr>
        <w:t>I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n</w:t>
      </w:r>
      <w:r w:rsidRPr="00E86BB0">
        <w:rPr>
          <w:rFonts w:asciiTheme="majorHAnsi" w:hAnsiTheme="majorHAnsi"/>
          <w:b/>
          <w:sz w:val="22"/>
          <w:szCs w:val="22"/>
        </w:rPr>
        <w:t>c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.</w:t>
      </w:r>
      <w:r w:rsidRPr="00E86BB0">
        <w:rPr>
          <w:rFonts w:asciiTheme="majorHAnsi" w:hAnsiTheme="majorHAnsi"/>
          <w:b/>
          <w:sz w:val="22"/>
          <w:szCs w:val="22"/>
        </w:rPr>
        <w:t xml:space="preserve">, Plano, </w:t>
      </w:r>
      <w:r w:rsidRPr="00E86BB0">
        <w:rPr>
          <w:rFonts w:asciiTheme="majorHAnsi" w:hAnsiTheme="majorHAnsi"/>
          <w:b/>
          <w:spacing w:val="-1"/>
          <w:sz w:val="22"/>
          <w:szCs w:val="22"/>
        </w:rPr>
        <w:t>T</w:t>
      </w:r>
      <w:r w:rsidRPr="00E86BB0">
        <w:rPr>
          <w:rFonts w:asciiTheme="majorHAnsi" w:hAnsiTheme="majorHAnsi"/>
          <w:b/>
          <w:sz w:val="22"/>
          <w:szCs w:val="22"/>
        </w:rPr>
        <w:t xml:space="preserve">X                                   </w:t>
      </w:r>
      <w:r w:rsidRPr="00E86BB0">
        <w:rPr>
          <w:rFonts w:asciiTheme="majorHAnsi" w:hAnsiTheme="majorHAnsi"/>
          <w:b/>
          <w:spacing w:val="12"/>
          <w:sz w:val="22"/>
          <w:szCs w:val="22"/>
        </w:rPr>
        <w:t xml:space="preserve"> 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(</w:t>
      </w:r>
      <w:r w:rsidRPr="00E86BB0">
        <w:rPr>
          <w:rFonts w:asciiTheme="majorHAnsi" w:hAnsiTheme="majorHAnsi"/>
          <w:b/>
          <w:sz w:val="22"/>
          <w:szCs w:val="22"/>
        </w:rPr>
        <w:t>S</w:t>
      </w:r>
      <w:r w:rsidRPr="00E86BB0">
        <w:rPr>
          <w:rFonts w:asciiTheme="majorHAnsi" w:hAnsiTheme="majorHAnsi"/>
          <w:b/>
          <w:spacing w:val="-3"/>
          <w:sz w:val="22"/>
          <w:szCs w:val="22"/>
        </w:rPr>
        <w:t>u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m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m</w:t>
      </w:r>
      <w:r w:rsidRPr="00E86BB0">
        <w:rPr>
          <w:rFonts w:asciiTheme="majorHAnsi" w:hAnsiTheme="majorHAnsi"/>
          <w:b/>
          <w:sz w:val="22"/>
          <w:szCs w:val="22"/>
        </w:rPr>
        <w:t>er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b/>
          <w:sz w:val="22"/>
          <w:szCs w:val="22"/>
        </w:rPr>
        <w:t>2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0</w:t>
      </w:r>
      <w:r w:rsidRPr="00E86BB0">
        <w:rPr>
          <w:rFonts w:asciiTheme="majorHAnsi" w:hAnsiTheme="majorHAnsi"/>
          <w:b/>
          <w:sz w:val="22"/>
          <w:szCs w:val="22"/>
        </w:rPr>
        <w:t>1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2</w:t>
      </w:r>
      <w:r w:rsidRPr="00E86BB0">
        <w:rPr>
          <w:rFonts w:asciiTheme="majorHAnsi" w:hAnsiTheme="majorHAnsi"/>
          <w:b/>
          <w:sz w:val="22"/>
          <w:szCs w:val="22"/>
        </w:rPr>
        <w:t xml:space="preserve">) </w:t>
      </w:r>
      <w:r w:rsidRPr="00E86BB0">
        <w:rPr>
          <w:rFonts w:asciiTheme="majorHAnsi" w:hAnsiTheme="majorHAnsi"/>
          <w:spacing w:val="-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-2"/>
          <w:sz w:val="22"/>
          <w:szCs w:val="22"/>
        </w:rPr>
        <w:t>v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se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p</w:t>
      </w:r>
      <w:r w:rsidRPr="00E86BB0">
        <w:rPr>
          <w:rFonts w:asciiTheme="majorHAnsi" w:hAnsiTheme="majorHAnsi"/>
          <w:spacing w:val="-1"/>
          <w:sz w:val="22"/>
          <w:szCs w:val="22"/>
        </w:rPr>
        <w:t>l</w:t>
      </w:r>
      <w:r w:rsidRPr="00E86BB0">
        <w:rPr>
          <w:rFonts w:asciiTheme="majorHAnsi" w:hAnsiTheme="majorHAnsi"/>
          <w:sz w:val="22"/>
          <w:szCs w:val="22"/>
        </w:rPr>
        <w:t>ans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-2"/>
          <w:sz w:val="22"/>
          <w:szCs w:val="22"/>
        </w:rPr>
        <w:t>a</w:t>
      </w:r>
      <w:r w:rsidRPr="00E86BB0">
        <w:rPr>
          <w:rFonts w:asciiTheme="majorHAnsi" w:hAnsiTheme="majorHAnsi"/>
          <w:sz w:val="22"/>
          <w:szCs w:val="22"/>
        </w:rPr>
        <w:t xml:space="preserve">nd </w:t>
      </w:r>
      <w:r w:rsidRPr="00E86BB0">
        <w:rPr>
          <w:rFonts w:asciiTheme="majorHAnsi" w:hAnsiTheme="majorHAnsi"/>
          <w:spacing w:val="-2"/>
          <w:sz w:val="22"/>
          <w:szCs w:val="22"/>
        </w:rPr>
        <w:t>d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awin</w:t>
      </w:r>
      <w:r w:rsidRPr="00E86BB0">
        <w:rPr>
          <w:rFonts w:asciiTheme="majorHAnsi" w:hAnsiTheme="majorHAnsi"/>
          <w:spacing w:val="-2"/>
          <w:sz w:val="22"/>
          <w:szCs w:val="22"/>
        </w:rPr>
        <w:t>g</w:t>
      </w:r>
      <w:r w:rsidRPr="00E86BB0">
        <w:rPr>
          <w:rFonts w:asciiTheme="majorHAnsi" w:hAnsiTheme="majorHAnsi"/>
          <w:sz w:val="22"/>
          <w:szCs w:val="22"/>
        </w:rPr>
        <w:t>s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 xml:space="preserve">n </w:t>
      </w:r>
      <w:r w:rsidRPr="00E86BB0">
        <w:rPr>
          <w:rFonts w:asciiTheme="majorHAnsi" w:hAnsiTheme="majorHAnsi"/>
          <w:spacing w:val="-1"/>
          <w:sz w:val="22"/>
          <w:szCs w:val="22"/>
        </w:rPr>
        <w:t>A</w:t>
      </w:r>
      <w:r w:rsidRPr="00E86BB0">
        <w:rPr>
          <w:rFonts w:asciiTheme="majorHAnsi" w:hAnsiTheme="majorHAnsi"/>
          <w:sz w:val="22"/>
          <w:szCs w:val="22"/>
        </w:rPr>
        <w:t>u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o</w:t>
      </w:r>
      <w:r w:rsidRPr="00E86BB0">
        <w:rPr>
          <w:rFonts w:asciiTheme="majorHAnsi" w:hAnsiTheme="majorHAnsi"/>
          <w:spacing w:val="-1"/>
          <w:sz w:val="22"/>
          <w:szCs w:val="22"/>
        </w:rPr>
        <w:t>CA</w:t>
      </w:r>
      <w:r w:rsidRPr="00E86BB0">
        <w:rPr>
          <w:rFonts w:asciiTheme="majorHAnsi" w:hAnsiTheme="majorHAnsi"/>
          <w:sz w:val="22"/>
          <w:szCs w:val="22"/>
        </w:rPr>
        <w:t>D</w:t>
      </w:r>
      <w:r w:rsidRPr="00E86BB0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b</w:t>
      </w:r>
      <w:r w:rsidRPr="00E86BB0">
        <w:rPr>
          <w:rFonts w:asciiTheme="majorHAnsi" w:hAnsiTheme="majorHAnsi"/>
          <w:spacing w:val="-2"/>
          <w:sz w:val="22"/>
          <w:szCs w:val="22"/>
        </w:rPr>
        <w:t>a</w:t>
      </w:r>
      <w:r w:rsidRPr="00E86BB0">
        <w:rPr>
          <w:rFonts w:asciiTheme="majorHAnsi" w:hAnsiTheme="majorHAnsi"/>
          <w:sz w:val="22"/>
          <w:szCs w:val="22"/>
        </w:rPr>
        <w:t>s</w:t>
      </w:r>
      <w:r w:rsidRPr="00E86BB0">
        <w:rPr>
          <w:rFonts w:asciiTheme="majorHAnsi" w:hAnsiTheme="majorHAnsi"/>
          <w:spacing w:val="1"/>
          <w:sz w:val="22"/>
          <w:szCs w:val="22"/>
        </w:rPr>
        <w:t>e</w:t>
      </w:r>
      <w:r w:rsidRPr="00E86BB0">
        <w:rPr>
          <w:rFonts w:asciiTheme="majorHAnsi" w:hAnsiTheme="majorHAnsi"/>
          <w:sz w:val="22"/>
          <w:szCs w:val="22"/>
        </w:rPr>
        <w:t xml:space="preserve">d </w:t>
      </w:r>
      <w:r w:rsidRPr="00E86BB0">
        <w:rPr>
          <w:rFonts w:asciiTheme="majorHAnsi" w:hAnsiTheme="majorHAnsi"/>
          <w:spacing w:val="-2"/>
          <w:sz w:val="22"/>
          <w:szCs w:val="22"/>
        </w:rPr>
        <w:t>o</w:t>
      </w:r>
      <w:r w:rsidRPr="00E86BB0">
        <w:rPr>
          <w:rFonts w:asciiTheme="majorHAnsi" w:hAnsiTheme="majorHAnsi"/>
          <w:sz w:val="22"/>
          <w:szCs w:val="22"/>
        </w:rPr>
        <w:t>n h</w:t>
      </w:r>
      <w:r w:rsidRPr="00E86BB0">
        <w:rPr>
          <w:rFonts w:asciiTheme="majorHAnsi" w:hAnsiTheme="majorHAnsi"/>
          <w:spacing w:val="-2"/>
          <w:sz w:val="22"/>
          <w:szCs w:val="22"/>
        </w:rPr>
        <w:t>e</w:t>
      </w:r>
      <w:r w:rsidRPr="00E86BB0">
        <w:rPr>
          <w:rFonts w:asciiTheme="majorHAnsi" w:hAnsiTheme="majorHAnsi"/>
          <w:sz w:val="22"/>
          <w:szCs w:val="22"/>
        </w:rPr>
        <w:t>ad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d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a</w:t>
      </w:r>
      <w:r w:rsidRPr="00E86BB0">
        <w:rPr>
          <w:rFonts w:asciiTheme="majorHAnsi" w:hAnsiTheme="majorHAnsi"/>
          <w:spacing w:val="-1"/>
          <w:sz w:val="22"/>
          <w:szCs w:val="22"/>
        </w:rPr>
        <w:t>f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pacing w:val="-2"/>
          <w:sz w:val="22"/>
          <w:szCs w:val="22"/>
        </w:rPr>
        <w:t>e</w:t>
      </w:r>
      <w:r w:rsidRPr="00E86BB0">
        <w:rPr>
          <w:rFonts w:asciiTheme="majorHAnsi" w:hAnsiTheme="majorHAnsi"/>
          <w:sz w:val="22"/>
          <w:szCs w:val="22"/>
        </w:rPr>
        <w:t>r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a</w:t>
      </w:r>
      <w:r w:rsidRPr="00E86BB0">
        <w:rPr>
          <w:rFonts w:asciiTheme="majorHAnsi" w:hAnsiTheme="majorHAnsi"/>
          <w:spacing w:val="-2"/>
          <w:sz w:val="22"/>
          <w:szCs w:val="22"/>
        </w:rPr>
        <w:t>n</w:t>
      </w:r>
      <w:r w:rsidRPr="00E86BB0">
        <w:rPr>
          <w:rFonts w:asciiTheme="majorHAnsi" w:hAnsiTheme="majorHAnsi"/>
          <w:sz w:val="22"/>
          <w:szCs w:val="22"/>
        </w:rPr>
        <w:t>d en</w:t>
      </w:r>
      <w:r w:rsidRPr="00E86BB0">
        <w:rPr>
          <w:rFonts w:asciiTheme="majorHAnsi" w:hAnsiTheme="majorHAnsi"/>
          <w:spacing w:val="-2"/>
          <w:sz w:val="22"/>
          <w:szCs w:val="22"/>
        </w:rPr>
        <w:t>g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n</w:t>
      </w:r>
      <w:r w:rsidRPr="00E86BB0">
        <w:rPr>
          <w:rFonts w:asciiTheme="majorHAnsi" w:hAnsiTheme="majorHAnsi"/>
          <w:spacing w:val="-2"/>
          <w:sz w:val="22"/>
          <w:szCs w:val="22"/>
        </w:rPr>
        <w:t>e</w:t>
      </w:r>
      <w:r w:rsidRPr="00E86BB0">
        <w:rPr>
          <w:rFonts w:asciiTheme="majorHAnsi" w:hAnsiTheme="majorHAnsi"/>
          <w:sz w:val="22"/>
          <w:szCs w:val="22"/>
        </w:rPr>
        <w:t>er</w:t>
      </w:r>
      <w:r w:rsidRPr="00E86BB0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1"/>
          <w:sz w:val="22"/>
          <w:szCs w:val="22"/>
        </w:rPr>
        <w:t>f</w:t>
      </w:r>
      <w:r w:rsidRPr="00E86BB0">
        <w:rPr>
          <w:rFonts w:asciiTheme="majorHAnsi" w:hAnsiTheme="majorHAnsi"/>
          <w:sz w:val="22"/>
          <w:szCs w:val="22"/>
        </w:rPr>
        <w:t>ee</w:t>
      </w:r>
      <w:r w:rsidRPr="00E86BB0">
        <w:rPr>
          <w:rFonts w:asciiTheme="majorHAnsi" w:hAnsiTheme="majorHAnsi"/>
          <w:spacing w:val="-2"/>
          <w:sz w:val="22"/>
          <w:szCs w:val="22"/>
        </w:rPr>
        <w:t>db</w:t>
      </w:r>
      <w:r w:rsidRPr="00E86BB0">
        <w:rPr>
          <w:rFonts w:asciiTheme="majorHAnsi" w:hAnsiTheme="majorHAnsi"/>
          <w:sz w:val="22"/>
          <w:szCs w:val="22"/>
        </w:rPr>
        <w:t>ac</w:t>
      </w:r>
      <w:r w:rsidRPr="00E86BB0">
        <w:rPr>
          <w:rFonts w:asciiTheme="majorHAnsi" w:hAnsiTheme="majorHAnsi"/>
          <w:spacing w:val="-2"/>
          <w:sz w:val="22"/>
          <w:szCs w:val="22"/>
        </w:rPr>
        <w:t>k</w:t>
      </w:r>
      <w:r w:rsidRPr="00E86BB0">
        <w:rPr>
          <w:rFonts w:asciiTheme="majorHAnsi" w:hAnsiTheme="majorHAnsi"/>
          <w:sz w:val="22"/>
          <w:szCs w:val="22"/>
        </w:rPr>
        <w:t xml:space="preserve">. </w:t>
      </w:r>
      <w:r w:rsidRPr="00E86BB0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-1"/>
          <w:sz w:val="22"/>
          <w:szCs w:val="22"/>
        </w:rPr>
        <w:t>C</w:t>
      </w:r>
      <w:r w:rsidRPr="00E86BB0">
        <w:rPr>
          <w:rFonts w:asciiTheme="majorHAnsi" w:hAnsiTheme="majorHAnsi"/>
          <w:sz w:val="22"/>
          <w:szCs w:val="22"/>
        </w:rPr>
        <w:t>o</w:t>
      </w:r>
      <w:r w:rsidRPr="00E86BB0">
        <w:rPr>
          <w:rFonts w:asciiTheme="majorHAnsi" w:hAnsiTheme="majorHAnsi"/>
          <w:spacing w:val="1"/>
          <w:sz w:val="22"/>
          <w:szCs w:val="22"/>
        </w:rPr>
        <w:t>ll</w:t>
      </w:r>
      <w:r w:rsidRPr="00E86BB0">
        <w:rPr>
          <w:rFonts w:asciiTheme="majorHAnsi" w:hAnsiTheme="majorHAnsi"/>
          <w:spacing w:val="-2"/>
          <w:sz w:val="22"/>
          <w:szCs w:val="22"/>
        </w:rPr>
        <w:t>a</w:t>
      </w:r>
      <w:r w:rsidRPr="00E86BB0">
        <w:rPr>
          <w:rFonts w:asciiTheme="majorHAnsi" w:hAnsiTheme="majorHAnsi"/>
          <w:sz w:val="22"/>
          <w:szCs w:val="22"/>
        </w:rPr>
        <w:t>bo</w:t>
      </w:r>
      <w:r w:rsidRPr="00E86BB0">
        <w:rPr>
          <w:rFonts w:asciiTheme="majorHAnsi" w:hAnsiTheme="majorHAnsi"/>
          <w:spacing w:val="-2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a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 xml:space="preserve">e </w:t>
      </w:r>
      <w:r w:rsidRPr="00E86BB0">
        <w:rPr>
          <w:rFonts w:asciiTheme="majorHAnsi" w:hAnsiTheme="majorHAnsi"/>
          <w:spacing w:val="-3"/>
          <w:sz w:val="22"/>
          <w:szCs w:val="22"/>
        </w:rPr>
        <w:t>w</w:t>
      </w:r>
      <w:r w:rsidRPr="00E86BB0">
        <w:rPr>
          <w:rFonts w:asciiTheme="majorHAnsi" w:hAnsiTheme="majorHAnsi"/>
          <w:spacing w:val="1"/>
          <w:sz w:val="22"/>
          <w:szCs w:val="22"/>
        </w:rPr>
        <w:t>it</w:t>
      </w:r>
      <w:r w:rsidRPr="00E86BB0">
        <w:rPr>
          <w:rFonts w:asciiTheme="majorHAnsi" w:hAnsiTheme="majorHAnsi"/>
          <w:sz w:val="22"/>
          <w:szCs w:val="22"/>
        </w:rPr>
        <w:t>h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2 o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h</w:t>
      </w:r>
      <w:r w:rsidRPr="00E86BB0">
        <w:rPr>
          <w:rFonts w:asciiTheme="majorHAnsi" w:hAnsiTheme="majorHAnsi"/>
          <w:spacing w:val="-2"/>
          <w:sz w:val="22"/>
          <w:szCs w:val="22"/>
        </w:rPr>
        <w:t>e</w:t>
      </w:r>
      <w:r w:rsidRPr="00E86BB0">
        <w:rPr>
          <w:rFonts w:asciiTheme="majorHAnsi" w:hAnsiTheme="majorHAnsi"/>
          <w:sz w:val="22"/>
          <w:szCs w:val="22"/>
        </w:rPr>
        <w:t>r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d</w:t>
      </w:r>
      <w:r w:rsidRPr="00E86BB0">
        <w:rPr>
          <w:rFonts w:asciiTheme="majorHAnsi" w:hAnsiTheme="majorHAnsi"/>
          <w:spacing w:val="-2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a</w:t>
      </w:r>
      <w:r w:rsidRPr="00E86BB0">
        <w:rPr>
          <w:rFonts w:asciiTheme="majorHAnsi" w:hAnsiTheme="majorHAnsi"/>
          <w:spacing w:val="-1"/>
          <w:sz w:val="22"/>
          <w:szCs w:val="22"/>
        </w:rPr>
        <w:t>f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s</w:t>
      </w:r>
      <w:r w:rsidRPr="00E86BB0">
        <w:rPr>
          <w:rFonts w:asciiTheme="majorHAnsi" w:hAnsiTheme="majorHAnsi"/>
          <w:spacing w:val="-3"/>
          <w:sz w:val="22"/>
          <w:szCs w:val="22"/>
        </w:rPr>
        <w:t>m</w:t>
      </w:r>
      <w:r w:rsidRPr="00E86BB0">
        <w:rPr>
          <w:rFonts w:asciiTheme="majorHAnsi" w:hAnsiTheme="majorHAnsi"/>
          <w:sz w:val="22"/>
          <w:szCs w:val="22"/>
        </w:rPr>
        <w:t xml:space="preserve">an on </w:t>
      </w:r>
      <w:r w:rsidRPr="00E86BB0">
        <w:rPr>
          <w:rFonts w:asciiTheme="majorHAnsi" w:hAnsiTheme="majorHAnsi"/>
          <w:spacing w:val="1"/>
          <w:sz w:val="22"/>
          <w:szCs w:val="22"/>
        </w:rPr>
        <w:t>l</w:t>
      </w:r>
      <w:r w:rsidRPr="00E86BB0">
        <w:rPr>
          <w:rFonts w:asciiTheme="majorHAnsi" w:hAnsiTheme="majorHAnsi"/>
          <w:spacing w:val="-2"/>
          <w:sz w:val="22"/>
          <w:szCs w:val="22"/>
        </w:rPr>
        <w:t>a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pacing w:val="-2"/>
          <w:sz w:val="22"/>
          <w:szCs w:val="22"/>
        </w:rPr>
        <w:t>g</w:t>
      </w:r>
      <w:r w:rsidRPr="00E86BB0">
        <w:rPr>
          <w:rFonts w:asciiTheme="majorHAnsi" w:hAnsiTheme="majorHAnsi"/>
          <w:sz w:val="22"/>
          <w:szCs w:val="22"/>
        </w:rPr>
        <w:t xml:space="preserve">e </w:t>
      </w:r>
      <w:r w:rsidRPr="00E86BB0">
        <w:rPr>
          <w:rFonts w:asciiTheme="majorHAnsi" w:hAnsiTheme="majorHAnsi"/>
          <w:spacing w:val="1"/>
          <w:sz w:val="22"/>
          <w:szCs w:val="22"/>
        </w:rPr>
        <w:t>s</w:t>
      </w:r>
      <w:r w:rsidRPr="00E86BB0">
        <w:rPr>
          <w:rFonts w:asciiTheme="majorHAnsi" w:hAnsiTheme="majorHAnsi"/>
          <w:spacing w:val="-2"/>
          <w:sz w:val="22"/>
          <w:szCs w:val="22"/>
        </w:rPr>
        <w:t>c</w:t>
      </w:r>
      <w:r w:rsidRPr="00E86BB0">
        <w:rPr>
          <w:rFonts w:asciiTheme="majorHAnsi" w:hAnsiTheme="majorHAnsi"/>
          <w:sz w:val="22"/>
          <w:szCs w:val="22"/>
        </w:rPr>
        <w:t>a</w:t>
      </w:r>
      <w:r w:rsidRPr="00E86BB0">
        <w:rPr>
          <w:rFonts w:asciiTheme="majorHAnsi" w:hAnsiTheme="majorHAnsi"/>
          <w:spacing w:val="1"/>
          <w:sz w:val="22"/>
          <w:szCs w:val="22"/>
        </w:rPr>
        <w:t>l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en</w:t>
      </w:r>
      <w:r w:rsidRPr="00E86BB0">
        <w:rPr>
          <w:rFonts w:asciiTheme="majorHAnsi" w:hAnsiTheme="majorHAnsi"/>
          <w:spacing w:val="-2"/>
          <w:sz w:val="22"/>
          <w:szCs w:val="22"/>
        </w:rPr>
        <w:t>d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-1"/>
          <w:sz w:val="22"/>
          <w:szCs w:val="22"/>
        </w:rPr>
        <w:t>r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n</w:t>
      </w:r>
      <w:r w:rsidRPr="00E86BB0">
        <w:rPr>
          <w:rFonts w:asciiTheme="majorHAnsi" w:hAnsiTheme="majorHAnsi"/>
          <w:spacing w:val="-2"/>
          <w:sz w:val="22"/>
          <w:szCs w:val="22"/>
        </w:rPr>
        <w:t>g</w:t>
      </w:r>
      <w:r w:rsidRPr="00E86BB0">
        <w:rPr>
          <w:rFonts w:asciiTheme="majorHAnsi" w:hAnsiTheme="majorHAnsi"/>
          <w:sz w:val="22"/>
          <w:szCs w:val="22"/>
        </w:rPr>
        <w:t>s.  Use A</w:t>
      </w:r>
      <w:r w:rsidRPr="00E86BB0">
        <w:rPr>
          <w:rFonts w:asciiTheme="majorHAnsi" w:hAnsiTheme="majorHAnsi"/>
          <w:spacing w:val="-3"/>
          <w:sz w:val="22"/>
          <w:szCs w:val="22"/>
        </w:rPr>
        <w:t>u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o</w:t>
      </w:r>
      <w:r w:rsidRPr="00E86BB0">
        <w:rPr>
          <w:rFonts w:asciiTheme="majorHAnsi" w:hAnsiTheme="majorHAnsi"/>
          <w:spacing w:val="-3"/>
          <w:sz w:val="22"/>
          <w:szCs w:val="22"/>
        </w:rPr>
        <w:t>C</w:t>
      </w:r>
      <w:r w:rsidRPr="00E86BB0">
        <w:rPr>
          <w:rFonts w:asciiTheme="majorHAnsi" w:hAnsiTheme="majorHAnsi"/>
          <w:spacing w:val="-1"/>
          <w:sz w:val="22"/>
          <w:szCs w:val="22"/>
        </w:rPr>
        <w:t>A</w:t>
      </w:r>
      <w:r w:rsidRPr="00E86BB0">
        <w:rPr>
          <w:rFonts w:asciiTheme="majorHAnsi" w:hAnsiTheme="majorHAnsi"/>
          <w:sz w:val="22"/>
          <w:szCs w:val="22"/>
        </w:rPr>
        <w:t>D</w:t>
      </w:r>
      <w:r w:rsidRPr="00E86BB0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 xml:space="preserve">and </w:t>
      </w:r>
      <w:r w:rsidRPr="00E86BB0">
        <w:rPr>
          <w:rFonts w:asciiTheme="majorHAnsi" w:hAnsiTheme="majorHAnsi"/>
          <w:spacing w:val="1"/>
          <w:sz w:val="22"/>
          <w:szCs w:val="22"/>
        </w:rPr>
        <w:t>M</w:t>
      </w:r>
      <w:r w:rsidRPr="00E86BB0">
        <w:rPr>
          <w:rFonts w:asciiTheme="majorHAnsi" w:hAnsiTheme="majorHAnsi"/>
          <w:spacing w:val="-2"/>
          <w:sz w:val="22"/>
          <w:szCs w:val="22"/>
        </w:rPr>
        <w:t>a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h</w:t>
      </w:r>
      <w:r w:rsidRPr="00E86BB0">
        <w:rPr>
          <w:rFonts w:asciiTheme="majorHAnsi" w:hAnsiTheme="majorHAnsi"/>
          <w:spacing w:val="-1"/>
          <w:sz w:val="22"/>
          <w:szCs w:val="22"/>
        </w:rPr>
        <w:t>CA</w:t>
      </w:r>
      <w:r w:rsidRPr="00E86BB0">
        <w:rPr>
          <w:rFonts w:asciiTheme="majorHAnsi" w:hAnsiTheme="majorHAnsi"/>
          <w:sz w:val="22"/>
          <w:szCs w:val="22"/>
        </w:rPr>
        <w:t>D</w:t>
      </w:r>
      <w:r w:rsidRPr="00E86BB0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da</w:t>
      </w:r>
      <w:r w:rsidRPr="00E86BB0">
        <w:rPr>
          <w:rFonts w:asciiTheme="majorHAnsi" w:hAnsiTheme="majorHAnsi"/>
          <w:spacing w:val="-1"/>
          <w:sz w:val="22"/>
          <w:szCs w:val="22"/>
        </w:rPr>
        <w:t>i</w:t>
      </w:r>
      <w:r w:rsidRPr="00E86BB0">
        <w:rPr>
          <w:rFonts w:asciiTheme="majorHAnsi" w:hAnsiTheme="majorHAnsi"/>
          <w:spacing w:val="1"/>
          <w:sz w:val="22"/>
          <w:szCs w:val="22"/>
        </w:rPr>
        <w:t>l</w:t>
      </w:r>
      <w:r w:rsidRPr="00E86BB0">
        <w:rPr>
          <w:rFonts w:asciiTheme="majorHAnsi" w:hAnsiTheme="majorHAnsi"/>
          <w:spacing w:val="-2"/>
          <w:sz w:val="22"/>
          <w:szCs w:val="22"/>
        </w:rPr>
        <w:t>y</w:t>
      </w:r>
      <w:r w:rsidRPr="00E86BB0">
        <w:rPr>
          <w:rFonts w:asciiTheme="majorHAnsi" w:hAnsiTheme="majorHAnsi"/>
          <w:sz w:val="22"/>
          <w:szCs w:val="22"/>
        </w:rPr>
        <w:t>.</w:t>
      </w:r>
    </w:p>
    <w:p w14:paraId="0A111599" w14:textId="77777777" w:rsidR="00634AED" w:rsidRPr="00E86BB0" w:rsidRDefault="00634AED">
      <w:pPr>
        <w:spacing w:before="20" w:line="240" w:lineRule="exact"/>
        <w:rPr>
          <w:rFonts w:asciiTheme="majorHAnsi" w:hAnsiTheme="majorHAnsi"/>
          <w:sz w:val="22"/>
          <w:szCs w:val="22"/>
        </w:rPr>
      </w:pPr>
    </w:p>
    <w:p w14:paraId="4C764EA5" w14:textId="77777777" w:rsidR="00634AED" w:rsidRPr="00E86BB0" w:rsidRDefault="00E86BB0">
      <w:pPr>
        <w:ind w:left="100" w:right="66"/>
        <w:rPr>
          <w:rFonts w:asciiTheme="majorHAnsi" w:hAnsiTheme="majorHAnsi"/>
          <w:sz w:val="22"/>
          <w:szCs w:val="22"/>
        </w:rPr>
      </w:pPr>
      <w:r w:rsidRPr="00E86BB0">
        <w:rPr>
          <w:rFonts w:asciiTheme="majorHAnsi" w:hAnsiTheme="majorHAnsi"/>
          <w:b/>
          <w:sz w:val="22"/>
          <w:szCs w:val="22"/>
        </w:rPr>
        <w:t>Sa</w:t>
      </w:r>
      <w:r w:rsidRPr="00E86BB0">
        <w:rPr>
          <w:rFonts w:asciiTheme="majorHAnsi" w:hAnsiTheme="majorHAnsi"/>
          <w:b/>
          <w:spacing w:val="-1"/>
          <w:sz w:val="22"/>
          <w:szCs w:val="22"/>
        </w:rPr>
        <w:t>n</w:t>
      </w:r>
      <w:r w:rsidRPr="00E86BB0">
        <w:rPr>
          <w:rFonts w:asciiTheme="majorHAnsi" w:hAnsiTheme="majorHAnsi"/>
          <w:b/>
          <w:spacing w:val="-3"/>
          <w:sz w:val="22"/>
          <w:szCs w:val="22"/>
        </w:rPr>
        <w:t>d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wi</w:t>
      </w:r>
      <w:r w:rsidRPr="00E86BB0">
        <w:rPr>
          <w:rFonts w:asciiTheme="majorHAnsi" w:hAnsiTheme="majorHAnsi"/>
          <w:b/>
          <w:sz w:val="22"/>
          <w:szCs w:val="22"/>
        </w:rPr>
        <w:t xml:space="preserve">ch </w:t>
      </w:r>
      <w:r w:rsidRPr="00E86BB0">
        <w:rPr>
          <w:rFonts w:asciiTheme="majorHAnsi" w:hAnsiTheme="majorHAnsi"/>
          <w:b/>
          <w:spacing w:val="-1"/>
          <w:sz w:val="22"/>
          <w:szCs w:val="22"/>
        </w:rPr>
        <w:t>A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r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ti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s</w:t>
      </w:r>
      <w:r w:rsidRPr="00E86BB0">
        <w:rPr>
          <w:rFonts w:asciiTheme="majorHAnsi" w:hAnsiTheme="majorHAnsi"/>
          <w:b/>
          <w:spacing w:val="2"/>
          <w:sz w:val="22"/>
          <w:szCs w:val="22"/>
        </w:rPr>
        <w:t>t</w:t>
      </w:r>
      <w:r w:rsidRPr="00E86BB0">
        <w:rPr>
          <w:rFonts w:asciiTheme="majorHAnsi" w:hAnsiTheme="majorHAnsi"/>
          <w:b/>
          <w:sz w:val="22"/>
          <w:szCs w:val="22"/>
        </w:rPr>
        <w:t>, S</w:t>
      </w:r>
      <w:r w:rsidRPr="00E86BB0">
        <w:rPr>
          <w:rFonts w:asciiTheme="majorHAnsi" w:hAnsiTheme="majorHAnsi"/>
          <w:b/>
          <w:spacing w:val="-1"/>
          <w:sz w:val="22"/>
          <w:szCs w:val="22"/>
        </w:rPr>
        <w:t>u</w:t>
      </w:r>
      <w:r w:rsidRPr="00E86BB0">
        <w:rPr>
          <w:rFonts w:asciiTheme="majorHAnsi" w:hAnsiTheme="majorHAnsi"/>
          <w:b/>
          <w:spacing w:val="-3"/>
          <w:sz w:val="22"/>
          <w:szCs w:val="22"/>
        </w:rPr>
        <w:t>b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w</w:t>
      </w:r>
      <w:r w:rsidRPr="00E86BB0">
        <w:rPr>
          <w:rFonts w:asciiTheme="majorHAnsi" w:hAnsiTheme="majorHAnsi"/>
          <w:b/>
          <w:sz w:val="22"/>
          <w:szCs w:val="22"/>
        </w:rPr>
        <w:t>a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y</w:t>
      </w:r>
      <w:r w:rsidRPr="00E86BB0">
        <w:rPr>
          <w:rFonts w:asciiTheme="majorHAnsi" w:hAnsiTheme="majorHAnsi"/>
          <w:b/>
          <w:sz w:val="22"/>
          <w:szCs w:val="22"/>
        </w:rPr>
        <w:t>,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B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a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b/>
          <w:sz w:val="22"/>
          <w:szCs w:val="22"/>
        </w:rPr>
        <w:t xml:space="preserve">on </w:t>
      </w:r>
      <w:r w:rsidRPr="00E86BB0">
        <w:rPr>
          <w:rFonts w:asciiTheme="majorHAnsi" w:hAnsiTheme="majorHAnsi"/>
          <w:b/>
          <w:spacing w:val="-1"/>
          <w:sz w:val="22"/>
          <w:szCs w:val="22"/>
        </w:rPr>
        <w:t>R</w:t>
      </w:r>
      <w:r w:rsidRPr="00E86BB0">
        <w:rPr>
          <w:rFonts w:asciiTheme="majorHAnsi" w:hAnsiTheme="majorHAnsi"/>
          <w:b/>
          <w:sz w:val="22"/>
          <w:szCs w:val="22"/>
        </w:rPr>
        <w:t xml:space="preserve">ouge, </w:t>
      </w:r>
      <w:r w:rsidRPr="00E86BB0">
        <w:rPr>
          <w:rFonts w:asciiTheme="majorHAnsi" w:hAnsiTheme="majorHAnsi"/>
          <w:b/>
          <w:spacing w:val="-1"/>
          <w:sz w:val="22"/>
          <w:szCs w:val="22"/>
        </w:rPr>
        <w:t>L</w:t>
      </w:r>
      <w:r w:rsidRPr="00E86BB0">
        <w:rPr>
          <w:rFonts w:asciiTheme="majorHAnsi" w:hAnsiTheme="majorHAnsi"/>
          <w:b/>
          <w:sz w:val="22"/>
          <w:szCs w:val="22"/>
        </w:rPr>
        <w:t xml:space="preserve">A                                                   </w:t>
      </w:r>
      <w:r w:rsidRPr="00E86BB0">
        <w:rPr>
          <w:rFonts w:asciiTheme="majorHAnsi" w:hAnsiTheme="majorHAnsi"/>
          <w:b/>
          <w:spacing w:val="44"/>
          <w:sz w:val="22"/>
          <w:szCs w:val="22"/>
        </w:rPr>
        <w:t xml:space="preserve"> 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(</w:t>
      </w:r>
      <w:r w:rsidRPr="00E86BB0">
        <w:rPr>
          <w:rFonts w:asciiTheme="majorHAnsi" w:hAnsiTheme="majorHAnsi"/>
          <w:b/>
          <w:spacing w:val="-1"/>
          <w:sz w:val="22"/>
          <w:szCs w:val="22"/>
        </w:rPr>
        <w:t>A</w:t>
      </w:r>
      <w:r w:rsidRPr="00E86BB0">
        <w:rPr>
          <w:rFonts w:asciiTheme="majorHAnsi" w:hAnsiTheme="majorHAnsi"/>
          <w:b/>
          <w:sz w:val="22"/>
          <w:szCs w:val="22"/>
        </w:rPr>
        <w:t>p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r</w:t>
      </w:r>
      <w:r w:rsidRPr="00E86BB0">
        <w:rPr>
          <w:rFonts w:asciiTheme="majorHAnsi" w:hAnsiTheme="majorHAnsi"/>
          <w:b/>
          <w:spacing w:val="-1"/>
          <w:sz w:val="22"/>
          <w:szCs w:val="22"/>
        </w:rPr>
        <w:t>i</w:t>
      </w:r>
      <w:r w:rsidRPr="00E86BB0">
        <w:rPr>
          <w:rFonts w:asciiTheme="majorHAnsi" w:hAnsiTheme="majorHAnsi"/>
          <w:b/>
          <w:sz w:val="22"/>
          <w:szCs w:val="22"/>
        </w:rPr>
        <w:t>l</w:t>
      </w:r>
      <w:r w:rsidRPr="00E86BB0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E86BB0">
        <w:rPr>
          <w:rFonts w:asciiTheme="majorHAnsi" w:hAnsiTheme="majorHAnsi"/>
          <w:b/>
          <w:sz w:val="22"/>
          <w:szCs w:val="22"/>
        </w:rPr>
        <w:t>2010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b/>
          <w:sz w:val="22"/>
          <w:szCs w:val="22"/>
        </w:rPr>
        <w:t>– May 2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0</w:t>
      </w:r>
      <w:r w:rsidRPr="00E86BB0">
        <w:rPr>
          <w:rFonts w:asciiTheme="majorHAnsi" w:hAnsiTheme="majorHAnsi"/>
          <w:b/>
          <w:sz w:val="22"/>
          <w:szCs w:val="22"/>
        </w:rPr>
        <w:t xml:space="preserve">12) </w:t>
      </w:r>
      <w:r w:rsidRPr="00E86BB0">
        <w:rPr>
          <w:rFonts w:asciiTheme="majorHAnsi" w:hAnsiTheme="majorHAnsi"/>
          <w:sz w:val="22"/>
          <w:szCs w:val="22"/>
        </w:rPr>
        <w:t>P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o</w:t>
      </w:r>
      <w:r w:rsidRPr="00E86BB0">
        <w:rPr>
          <w:rFonts w:asciiTheme="majorHAnsi" w:hAnsiTheme="majorHAnsi"/>
          <w:spacing w:val="-4"/>
          <w:sz w:val="22"/>
          <w:szCs w:val="22"/>
        </w:rPr>
        <w:t>m</w:t>
      </w:r>
      <w:r w:rsidRPr="00E86BB0">
        <w:rPr>
          <w:rFonts w:asciiTheme="majorHAnsi" w:hAnsiTheme="majorHAnsi"/>
          <w:sz w:val="22"/>
          <w:szCs w:val="22"/>
        </w:rPr>
        <w:t>o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 xml:space="preserve">ed 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o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sh</w:t>
      </w:r>
      <w:r w:rsidRPr="00E86BB0">
        <w:rPr>
          <w:rFonts w:asciiTheme="majorHAnsi" w:hAnsiTheme="majorHAnsi"/>
          <w:spacing w:val="-1"/>
          <w:sz w:val="22"/>
          <w:szCs w:val="22"/>
        </w:rPr>
        <w:t>i</w:t>
      </w:r>
      <w:r w:rsidRPr="00E86BB0">
        <w:rPr>
          <w:rFonts w:asciiTheme="majorHAnsi" w:hAnsiTheme="majorHAnsi"/>
          <w:spacing w:val="1"/>
          <w:sz w:val="22"/>
          <w:szCs w:val="22"/>
        </w:rPr>
        <w:t>f</w:t>
      </w:r>
      <w:r w:rsidRPr="00E86BB0">
        <w:rPr>
          <w:rFonts w:asciiTheme="majorHAnsi" w:hAnsiTheme="majorHAnsi"/>
          <w:sz w:val="22"/>
          <w:szCs w:val="22"/>
        </w:rPr>
        <w:t>t</w:t>
      </w:r>
      <w:r w:rsidRPr="00E86BB0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1"/>
          <w:sz w:val="22"/>
          <w:szCs w:val="22"/>
        </w:rPr>
        <w:t>l</w:t>
      </w:r>
      <w:r w:rsidRPr="00E86BB0">
        <w:rPr>
          <w:rFonts w:asciiTheme="majorHAnsi" w:hAnsiTheme="majorHAnsi"/>
          <w:spacing w:val="-2"/>
          <w:sz w:val="22"/>
          <w:szCs w:val="22"/>
        </w:rPr>
        <w:t>e</w:t>
      </w:r>
      <w:r w:rsidRPr="00E86BB0">
        <w:rPr>
          <w:rFonts w:asciiTheme="majorHAnsi" w:hAnsiTheme="majorHAnsi"/>
          <w:sz w:val="22"/>
          <w:szCs w:val="22"/>
        </w:rPr>
        <w:t>ad</w:t>
      </w:r>
      <w:r w:rsidRPr="00E86BB0">
        <w:rPr>
          <w:rFonts w:asciiTheme="majorHAnsi" w:hAnsiTheme="majorHAnsi"/>
          <w:spacing w:val="-2"/>
          <w:sz w:val="22"/>
          <w:szCs w:val="22"/>
        </w:rPr>
        <w:t>e</w:t>
      </w:r>
      <w:r w:rsidRPr="00E86BB0">
        <w:rPr>
          <w:rFonts w:asciiTheme="majorHAnsi" w:hAnsiTheme="majorHAnsi"/>
          <w:sz w:val="22"/>
          <w:szCs w:val="22"/>
        </w:rPr>
        <w:t>r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at</w:t>
      </w:r>
      <w:r w:rsidRPr="00E86BB0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Sub</w:t>
      </w:r>
      <w:r w:rsidRPr="00E86BB0">
        <w:rPr>
          <w:rFonts w:asciiTheme="majorHAnsi" w:hAnsiTheme="majorHAnsi"/>
          <w:spacing w:val="-1"/>
          <w:sz w:val="22"/>
          <w:szCs w:val="22"/>
        </w:rPr>
        <w:t>w</w:t>
      </w:r>
      <w:r w:rsidRPr="00E86BB0">
        <w:rPr>
          <w:rFonts w:asciiTheme="majorHAnsi" w:hAnsiTheme="majorHAnsi"/>
          <w:sz w:val="22"/>
          <w:szCs w:val="22"/>
        </w:rPr>
        <w:t>ay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a</w:t>
      </w:r>
      <w:r w:rsidRPr="00E86BB0">
        <w:rPr>
          <w:rFonts w:asciiTheme="majorHAnsi" w:hAnsiTheme="majorHAnsi"/>
          <w:spacing w:val="1"/>
          <w:sz w:val="22"/>
          <w:szCs w:val="22"/>
        </w:rPr>
        <w:t>ft</w:t>
      </w:r>
      <w:r w:rsidRPr="00E86BB0">
        <w:rPr>
          <w:rFonts w:asciiTheme="majorHAnsi" w:hAnsiTheme="majorHAnsi"/>
          <w:spacing w:val="-2"/>
          <w:sz w:val="22"/>
          <w:szCs w:val="22"/>
        </w:rPr>
        <w:t>e</w:t>
      </w:r>
      <w:r w:rsidRPr="00E86BB0">
        <w:rPr>
          <w:rFonts w:asciiTheme="majorHAnsi" w:hAnsiTheme="majorHAnsi"/>
          <w:sz w:val="22"/>
          <w:szCs w:val="22"/>
        </w:rPr>
        <w:t>r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o</w:t>
      </w:r>
      <w:r w:rsidRPr="00E86BB0">
        <w:rPr>
          <w:rFonts w:asciiTheme="majorHAnsi" w:hAnsiTheme="majorHAnsi"/>
          <w:spacing w:val="-2"/>
          <w:sz w:val="22"/>
          <w:szCs w:val="22"/>
        </w:rPr>
        <w:t>n</w:t>
      </w:r>
      <w:r w:rsidRPr="00E86BB0">
        <w:rPr>
          <w:rFonts w:asciiTheme="majorHAnsi" w:hAnsiTheme="majorHAnsi"/>
          <w:sz w:val="22"/>
          <w:szCs w:val="22"/>
        </w:rPr>
        <w:t xml:space="preserve">e </w:t>
      </w:r>
      <w:r w:rsidRPr="00E86BB0">
        <w:rPr>
          <w:rFonts w:asciiTheme="majorHAnsi" w:hAnsiTheme="majorHAnsi"/>
          <w:spacing w:val="-2"/>
          <w:sz w:val="22"/>
          <w:szCs w:val="22"/>
        </w:rPr>
        <w:t>y</w:t>
      </w:r>
      <w:r w:rsidRPr="00E86BB0">
        <w:rPr>
          <w:rFonts w:asciiTheme="majorHAnsi" w:hAnsiTheme="majorHAnsi"/>
          <w:sz w:val="22"/>
          <w:szCs w:val="22"/>
        </w:rPr>
        <w:t>ear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-2"/>
          <w:sz w:val="22"/>
          <w:szCs w:val="22"/>
        </w:rPr>
        <w:t>o</w:t>
      </w:r>
      <w:r w:rsidRPr="00E86BB0">
        <w:rPr>
          <w:rFonts w:asciiTheme="majorHAnsi" w:hAnsiTheme="majorHAnsi"/>
          <w:sz w:val="22"/>
          <w:szCs w:val="22"/>
        </w:rPr>
        <w:t>f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-2"/>
          <w:sz w:val="22"/>
          <w:szCs w:val="22"/>
        </w:rPr>
        <w:t>e</w:t>
      </w:r>
      <w:r w:rsidRPr="00E86BB0">
        <w:rPr>
          <w:rFonts w:asciiTheme="majorHAnsi" w:hAnsiTheme="majorHAnsi"/>
          <w:spacing w:val="-4"/>
          <w:sz w:val="22"/>
          <w:szCs w:val="22"/>
        </w:rPr>
        <w:t>m</w:t>
      </w:r>
      <w:r w:rsidRPr="00E86BB0">
        <w:rPr>
          <w:rFonts w:asciiTheme="majorHAnsi" w:hAnsiTheme="majorHAnsi"/>
          <w:sz w:val="22"/>
          <w:szCs w:val="22"/>
        </w:rPr>
        <w:t>p</w:t>
      </w:r>
      <w:r w:rsidRPr="00E86BB0">
        <w:rPr>
          <w:rFonts w:asciiTheme="majorHAnsi" w:hAnsiTheme="majorHAnsi"/>
          <w:spacing w:val="1"/>
          <w:sz w:val="22"/>
          <w:szCs w:val="22"/>
        </w:rPr>
        <w:t>l</w:t>
      </w:r>
      <w:r w:rsidRPr="00E86BB0">
        <w:rPr>
          <w:rFonts w:asciiTheme="majorHAnsi" w:hAnsiTheme="majorHAnsi"/>
          <w:sz w:val="22"/>
          <w:szCs w:val="22"/>
        </w:rPr>
        <w:t>oy</w:t>
      </w:r>
      <w:r w:rsidRPr="00E86BB0">
        <w:rPr>
          <w:rFonts w:asciiTheme="majorHAnsi" w:hAnsiTheme="majorHAnsi"/>
          <w:spacing w:val="-4"/>
          <w:sz w:val="22"/>
          <w:szCs w:val="22"/>
        </w:rPr>
        <w:t>m</w:t>
      </w:r>
      <w:r w:rsidRPr="00E86BB0">
        <w:rPr>
          <w:rFonts w:asciiTheme="majorHAnsi" w:hAnsiTheme="majorHAnsi"/>
          <w:sz w:val="22"/>
          <w:szCs w:val="22"/>
        </w:rPr>
        <w:t>en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.  M</w:t>
      </w:r>
      <w:r w:rsidRPr="00E86BB0">
        <w:rPr>
          <w:rFonts w:asciiTheme="majorHAnsi" w:hAnsiTheme="majorHAnsi"/>
          <w:spacing w:val="1"/>
          <w:sz w:val="22"/>
          <w:szCs w:val="22"/>
        </w:rPr>
        <w:t>a</w:t>
      </w:r>
      <w:r w:rsidRPr="00E86BB0">
        <w:rPr>
          <w:rFonts w:asciiTheme="majorHAnsi" w:hAnsiTheme="majorHAnsi"/>
          <w:sz w:val="22"/>
          <w:szCs w:val="22"/>
        </w:rPr>
        <w:t>na</w:t>
      </w:r>
      <w:r w:rsidRPr="00E86BB0">
        <w:rPr>
          <w:rFonts w:asciiTheme="majorHAnsi" w:hAnsiTheme="majorHAnsi"/>
          <w:spacing w:val="-2"/>
          <w:sz w:val="22"/>
          <w:szCs w:val="22"/>
        </w:rPr>
        <w:t>g</w:t>
      </w:r>
      <w:r w:rsidRPr="00E86BB0">
        <w:rPr>
          <w:rFonts w:asciiTheme="majorHAnsi" w:hAnsiTheme="majorHAnsi"/>
          <w:sz w:val="22"/>
          <w:szCs w:val="22"/>
        </w:rPr>
        <w:t xml:space="preserve">ed </w:t>
      </w:r>
      <w:r w:rsidRPr="00E86BB0">
        <w:rPr>
          <w:rFonts w:asciiTheme="majorHAnsi" w:hAnsiTheme="majorHAnsi"/>
          <w:spacing w:val="4"/>
          <w:sz w:val="22"/>
          <w:szCs w:val="22"/>
        </w:rPr>
        <w:t>2</w:t>
      </w:r>
      <w:r w:rsidRPr="00E86BB0">
        <w:rPr>
          <w:rFonts w:asciiTheme="majorHAnsi" w:hAnsiTheme="majorHAnsi"/>
          <w:spacing w:val="-4"/>
          <w:sz w:val="22"/>
          <w:szCs w:val="22"/>
        </w:rPr>
        <w:t>-</w:t>
      </w:r>
      <w:r w:rsidRPr="00E86BB0">
        <w:rPr>
          <w:rFonts w:asciiTheme="majorHAnsi" w:hAnsiTheme="majorHAnsi"/>
          <w:sz w:val="22"/>
          <w:szCs w:val="22"/>
        </w:rPr>
        <w:t>3 e</w:t>
      </w:r>
      <w:r w:rsidRPr="00E86BB0">
        <w:rPr>
          <w:rFonts w:asciiTheme="majorHAnsi" w:hAnsiTheme="majorHAnsi"/>
          <w:spacing w:val="-3"/>
          <w:sz w:val="22"/>
          <w:szCs w:val="22"/>
        </w:rPr>
        <w:t>m</w:t>
      </w:r>
      <w:r w:rsidRPr="00E86BB0">
        <w:rPr>
          <w:rFonts w:asciiTheme="majorHAnsi" w:hAnsiTheme="majorHAnsi"/>
          <w:sz w:val="22"/>
          <w:szCs w:val="22"/>
        </w:rPr>
        <w:t>p</w:t>
      </w:r>
      <w:r w:rsidRPr="00E86BB0">
        <w:rPr>
          <w:rFonts w:asciiTheme="majorHAnsi" w:hAnsiTheme="majorHAnsi"/>
          <w:spacing w:val="1"/>
          <w:sz w:val="22"/>
          <w:szCs w:val="22"/>
        </w:rPr>
        <w:t>l</w:t>
      </w:r>
      <w:r w:rsidRPr="00E86BB0">
        <w:rPr>
          <w:rFonts w:asciiTheme="majorHAnsi" w:hAnsiTheme="majorHAnsi"/>
          <w:sz w:val="22"/>
          <w:szCs w:val="22"/>
        </w:rPr>
        <w:t>o</w:t>
      </w:r>
      <w:r w:rsidRPr="00E86BB0">
        <w:rPr>
          <w:rFonts w:asciiTheme="majorHAnsi" w:hAnsiTheme="majorHAnsi"/>
          <w:spacing w:val="-2"/>
          <w:sz w:val="22"/>
          <w:szCs w:val="22"/>
        </w:rPr>
        <w:t>y</w:t>
      </w:r>
      <w:r w:rsidRPr="00E86BB0">
        <w:rPr>
          <w:rFonts w:asciiTheme="majorHAnsi" w:hAnsiTheme="majorHAnsi"/>
          <w:sz w:val="22"/>
          <w:szCs w:val="22"/>
        </w:rPr>
        <w:t xml:space="preserve">ees on </w:t>
      </w:r>
      <w:r w:rsidRPr="00E86BB0">
        <w:rPr>
          <w:rFonts w:asciiTheme="majorHAnsi" w:hAnsiTheme="majorHAnsi"/>
          <w:spacing w:val="1"/>
          <w:sz w:val="22"/>
          <w:szCs w:val="22"/>
        </w:rPr>
        <w:t>e</w:t>
      </w:r>
      <w:r w:rsidRPr="00E86BB0">
        <w:rPr>
          <w:rFonts w:asciiTheme="majorHAnsi" w:hAnsiTheme="majorHAnsi"/>
          <w:sz w:val="22"/>
          <w:szCs w:val="22"/>
        </w:rPr>
        <w:t>a</w:t>
      </w:r>
      <w:r w:rsidRPr="00E86BB0">
        <w:rPr>
          <w:rFonts w:asciiTheme="majorHAnsi" w:hAnsiTheme="majorHAnsi"/>
          <w:spacing w:val="-2"/>
          <w:sz w:val="22"/>
          <w:szCs w:val="22"/>
        </w:rPr>
        <w:t>c</w:t>
      </w:r>
      <w:r w:rsidRPr="00E86BB0">
        <w:rPr>
          <w:rFonts w:asciiTheme="majorHAnsi" w:hAnsiTheme="majorHAnsi"/>
          <w:sz w:val="22"/>
          <w:szCs w:val="22"/>
        </w:rPr>
        <w:t>h s</w:t>
      </w:r>
      <w:r w:rsidRPr="00E86BB0">
        <w:rPr>
          <w:rFonts w:asciiTheme="majorHAnsi" w:hAnsiTheme="majorHAnsi"/>
          <w:spacing w:val="-2"/>
          <w:sz w:val="22"/>
          <w:szCs w:val="22"/>
        </w:rPr>
        <w:t>h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pacing w:val="-2"/>
          <w:sz w:val="22"/>
          <w:szCs w:val="22"/>
        </w:rPr>
        <w:t>f</w:t>
      </w:r>
      <w:r w:rsidRPr="00E86BB0">
        <w:rPr>
          <w:rFonts w:asciiTheme="majorHAnsi" w:hAnsiTheme="majorHAnsi"/>
          <w:sz w:val="22"/>
          <w:szCs w:val="22"/>
        </w:rPr>
        <w:t xml:space="preserve">t 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n</w:t>
      </w:r>
      <w:r w:rsidRPr="00E86BB0">
        <w:rPr>
          <w:rFonts w:asciiTheme="majorHAnsi" w:hAnsiTheme="majorHAnsi"/>
          <w:spacing w:val="-2"/>
          <w:sz w:val="22"/>
          <w:szCs w:val="22"/>
        </w:rPr>
        <w:t>c</w:t>
      </w:r>
      <w:r w:rsidRPr="00E86BB0">
        <w:rPr>
          <w:rFonts w:asciiTheme="majorHAnsi" w:hAnsiTheme="majorHAnsi"/>
          <w:spacing w:val="1"/>
          <w:sz w:val="22"/>
          <w:szCs w:val="22"/>
        </w:rPr>
        <w:t>l</w:t>
      </w:r>
      <w:r w:rsidRPr="00E86BB0">
        <w:rPr>
          <w:rFonts w:asciiTheme="majorHAnsi" w:hAnsiTheme="majorHAnsi"/>
          <w:sz w:val="22"/>
          <w:szCs w:val="22"/>
        </w:rPr>
        <w:t>ud</w:t>
      </w:r>
      <w:r w:rsidRPr="00E86BB0">
        <w:rPr>
          <w:rFonts w:asciiTheme="majorHAnsi" w:hAnsiTheme="majorHAnsi"/>
          <w:spacing w:val="-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ng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a</w:t>
      </w:r>
      <w:r w:rsidRPr="00E86BB0">
        <w:rPr>
          <w:rFonts w:asciiTheme="majorHAnsi" w:hAnsiTheme="majorHAnsi"/>
          <w:spacing w:val="1"/>
          <w:sz w:val="22"/>
          <w:szCs w:val="22"/>
        </w:rPr>
        <w:t>s</w:t>
      </w:r>
      <w:r w:rsidRPr="00E86BB0">
        <w:rPr>
          <w:rFonts w:asciiTheme="majorHAnsi" w:hAnsiTheme="majorHAnsi"/>
          <w:sz w:val="22"/>
          <w:szCs w:val="22"/>
        </w:rPr>
        <w:t>s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pacing w:val="-2"/>
          <w:sz w:val="22"/>
          <w:szCs w:val="22"/>
        </w:rPr>
        <w:t>g</w:t>
      </w:r>
      <w:r w:rsidRPr="00E86BB0">
        <w:rPr>
          <w:rFonts w:asciiTheme="majorHAnsi" w:hAnsiTheme="majorHAnsi"/>
          <w:sz w:val="22"/>
          <w:szCs w:val="22"/>
        </w:rPr>
        <w:t>n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ng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pacing w:val="-2"/>
          <w:sz w:val="22"/>
          <w:szCs w:val="22"/>
        </w:rPr>
        <w:t>a</w:t>
      </w:r>
      <w:r w:rsidRPr="00E86BB0">
        <w:rPr>
          <w:rFonts w:asciiTheme="majorHAnsi" w:hAnsiTheme="majorHAnsi"/>
          <w:sz w:val="22"/>
          <w:szCs w:val="22"/>
        </w:rPr>
        <w:t>s</w:t>
      </w:r>
      <w:r w:rsidRPr="00E86BB0">
        <w:rPr>
          <w:rFonts w:asciiTheme="majorHAnsi" w:hAnsiTheme="majorHAnsi"/>
          <w:spacing w:val="-2"/>
          <w:sz w:val="22"/>
          <w:szCs w:val="22"/>
        </w:rPr>
        <w:t>k</w:t>
      </w:r>
      <w:r w:rsidRPr="00E86BB0">
        <w:rPr>
          <w:rFonts w:asciiTheme="majorHAnsi" w:hAnsiTheme="majorHAnsi"/>
          <w:sz w:val="22"/>
          <w:szCs w:val="22"/>
        </w:rPr>
        <w:t xml:space="preserve">s </w:t>
      </w:r>
      <w:r w:rsidRPr="00E86BB0">
        <w:rPr>
          <w:rFonts w:asciiTheme="majorHAnsi" w:hAnsiTheme="majorHAnsi"/>
          <w:spacing w:val="-2"/>
          <w:sz w:val="22"/>
          <w:szCs w:val="22"/>
        </w:rPr>
        <w:t>a</w:t>
      </w:r>
      <w:r w:rsidRPr="00E86BB0">
        <w:rPr>
          <w:rFonts w:asciiTheme="majorHAnsi" w:hAnsiTheme="majorHAnsi"/>
          <w:sz w:val="22"/>
          <w:szCs w:val="22"/>
        </w:rPr>
        <w:t xml:space="preserve">nd </w:t>
      </w:r>
      <w:r w:rsidRPr="00E86BB0">
        <w:rPr>
          <w:rFonts w:asciiTheme="majorHAnsi" w:hAnsiTheme="majorHAnsi"/>
          <w:spacing w:val="1"/>
          <w:sz w:val="22"/>
          <w:szCs w:val="22"/>
        </w:rPr>
        <w:t>l</w:t>
      </w:r>
      <w:r w:rsidRPr="00E86BB0">
        <w:rPr>
          <w:rFonts w:asciiTheme="majorHAnsi" w:hAnsiTheme="majorHAnsi"/>
          <w:spacing w:val="-2"/>
          <w:sz w:val="22"/>
          <w:szCs w:val="22"/>
        </w:rPr>
        <w:t>e</w:t>
      </w:r>
      <w:r w:rsidRPr="00E86BB0">
        <w:rPr>
          <w:rFonts w:asciiTheme="majorHAnsi" w:hAnsiTheme="majorHAnsi"/>
          <w:sz w:val="22"/>
          <w:szCs w:val="22"/>
        </w:rPr>
        <w:t>ad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ng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pacing w:val="-2"/>
          <w:sz w:val="22"/>
          <w:szCs w:val="22"/>
        </w:rPr>
        <w:t>h</w:t>
      </w:r>
      <w:r w:rsidRPr="00E86BB0">
        <w:rPr>
          <w:rFonts w:asciiTheme="majorHAnsi" w:hAnsiTheme="majorHAnsi"/>
          <w:sz w:val="22"/>
          <w:szCs w:val="22"/>
        </w:rPr>
        <w:t>e op</w:t>
      </w:r>
      <w:r w:rsidRPr="00E86BB0">
        <w:rPr>
          <w:rFonts w:asciiTheme="majorHAnsi" w:hAnsiTheme="majorHAnsi"/>
          <w:spacing w:val="-2"/>
          <w:sz w:val="22"/>
          <w:szCs w:val="22"/>
        </w:rPr>
        <w:t>e</w:t>
      </w:r>
      <w:r w:rsidRPr="00E86BB0">
        <w:rPr>
          <w:rFonts w:asciiTheme="majorHAnsi" w:hAnsiTheme="majorHAnsi"/>
          <w:sz w:val="22"/>
          <w:szCs w:val="22"/>
        </w:rPr>
        <w:t>n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ng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or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c</w:t>
      </w:r>
      <w:r w:rsidRPr="00E86BB0">
        <w:rPr>
          <w:rFonts w:asciiTheme="majorHAnsi" w:hAnsiTheme="majorHAnsi"/>
          <w:spacing w:val="1"/>
          <w:sz w:val="22"/>
          <w:szCs w:val="22"/>
        </w:rPr>
        <w:t>l</w:t>
      </w:r>
      <w:r w:rsidRPr="00E86BB0">
        <w:rPr>
          <w:rFonts w:asciiTheme="majorHAnsi" w:hAnsiTheme="majorHAnsi"/>
          <w:sz w:val="22"/>
          <w:szCs w:val="22"/>
        </w:rPr>
        <w:t>o</w:t>
      </w:r>
      <w:r w:rsidRPr="00E86BB0">
        <w:rPr>
          <w:rFonts w:asciiTheme="majorHAnsi" w:hAnsiTheme="majorHAnsi"/>
          <w:spacing w:val="-2"/>
          <w:sz w:val="22"/>
          <w:szCs w:val="22"/>
        </w:rPr>
        <w:t>s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ng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of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E86BB0">
        <w:rPr>
          <w:rFonts w:asciiTheme="majorHAnsi" w:hAnsiTheme="majorHAnsi"/>
          <w:spacing w:val="-2"/>
          <w:sz w:val="22"/>
          <w:szCs w:val="22"/>
        </w:rPr>
        <w:t>h</w:t>
      </w:r>
      <w:r w:rsidRPr="00E86BB0">
        <w:rPr>
          <w:rFonts w:asciiTheme="majorHAnsi" w:hAnsiTheme="majorHAnsi"/>
          <w:sz w:val="22"/>
          <w:szCs w:val="22"/>
        </w:rPr>
        <w:t xml:space="preserve">e </w:t>
      </w:r>
      <w:r w:rsidRPr="00E86BB0">
        <w:rPr>
          <w:rFonts w:asciiTheme="majorHAnsi" w:hAnsiTheme="majorHAnsi"/>
          <w:spacing w:val="-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1"/>
          <w:sz w:val="22"/>
          <w:szCs w:val="22"/>
        </w:rPr>
        <w:t>s</w:t>
      </w:r>
      <w:r w:rsidRPr="00E86BB0">
        <w:rPr>
          <w:rFonts w:asciiTheme="majorHAnsi" w:hAnsiTheme="majorHAnsi"/>
          <w:spacing w:val="-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au</w:t>
      </w:r>
      <w:r w:rsidRPr="00E86BB0">
        <w:rPr>
          <w:rFonts w:asciiTheme="majorHAnsi" w:hAnsiTheme="majorHAnsi"/>
          <w:spacing w:val="-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an</w:t>
      </w:r>
      <w:r w:rsidRPr="00E86BB0">
        <w:rPr>
          <w:rFonts w:asciiTheme="majorHAnsi" w:hAnsiTheme="majorHAnsi"/>
          <w:spacing w:val="5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.</w:t>
      </w:r>
      <w:r w:rsidRPr="00E86BB0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2"/>
          <w:sz w:val="22"/>
          <w:szCs w:val="22"/>
        </w:rPr>
        <w:t>T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pacing w:val="-2"/>
          <w:sz w:val="22"/>
          <w:szCs w:val="22"/>
        </w:rPr>
        <w:t>a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ned o</w:t>
      </w:r>
      <w:r w:rsidRPr="00E86BB0">
        <w:rPr>
          <w:rFonts w:asciiTheme="majorHAnsi" w:hAnsiTheme="majorHAnsi"/>
          <w:spacing w:val="-2"/>
          <w:sz w:val="22"/>
          <w:szCs w:val="22"/>
        </w:rPr>
        <w:t>v</w:t>
      </w:r>
      <w:r w:rsidRPr="00E86BB0">
        <w:rPr>
          <w:rFonts w:asciiTheme="majorHAnsi" w:hAnsiTheme="majorHAnsi"/>
          <w:sz w:val="22"/>
          <w:szCs w:val="22"/>
        </w:rPr>
        <w:t>er</w:t>
      </w:r>
      <w:r w:rsidRPr="00E86BB0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5 new e</w:t>
      </w:r>
      <w:r w:rsidRPr="00E86BB0">
        <w:rPr>
          <w:rFonts w:asciiTheme="majorHAnsi" w:hAnsiTheme="majorHAnsi"/>
          <w:spacing w:val="-3"/>
          <w:sz w:val="22"/>
          <w:szCs w:val="22"/>
        </w:rPr>
        <w:t>m</w:t>
      </w:r>
      <w:r w:rsidRPr="00E86BB0">
        <w:rPr>
          <w:rFonts w:asciiTheme="majorHAnsi" w:hAnsiTheme="majorHAnsi"/>
          <w:sz w:val="22"/>
          <w:szCs w:val="22"/>
        </w:rPr>
        <w:t>p</w:t>
      </w:r>
      <w:r w:rsidRPr="00E86BB0">
        <w:rPr>
          <w:rFonts w:asciiTheme="majorHAnsi" w:hAnsiTheme="majorHAnsi"/>
          <w:spacing w:val="1"/>
          <w:sz w:val="22"/>
          <w:szCs w:val="22"/>
        </w:rPr>
        <w:t>l</w:t>
      </w:r>
      <w:r w:rsidRPr="00E86BB0">
        <w:rPr>
          <w:rFonts w:asciiTheme="majorHAnsi" w:hAnsiTheme="majorHAnsi"/>
          <w:sz w:val="22"/>
          <w:szCs w:val="22"/>
        </w:rPr>
        <w:t>o</w:t>
      </w:r>
      <w:r w:rsidRPr="00E86BB0">
        <w:rPr>
          <w:rFonts w:asciiTheme="majorHAnsi" w:hAnsiTheme="majorHAnsi"/>
          <w:spacing w:val="-2"/>
          <w:sz w:val="22"/>
          <w:szCs w:val="22"/>
        </w:rPr>
        <w:t>y</w:t>
      </w:r>
      <w:r w:rsidRPr="00E86BB0">
        <w:rPr>
          <w:rFonts w:asciiTheme="majorHAnsi" w:hAnsiTheme="majorHAnsi"/>
          <w:sz w:val="22"/>
          <w:szCs w:val="22"/>
        </w:rPr>
        <w:t xml:space="preserve">ees on 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he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po</w:t>
      </w:r>
      <w:r w:rsidRPr="00E86BB0">
        <w:rPr>
          <w:rFonts w:asciiTheme="majorHAnsi" w:hAnsiTheme="majorHAnsi"/>
          <w:spacing w:val="-1"/>
          <w:sz w:val="22"/>
          <w:szCs w:val="22"/>
        </w:rPr>
        <w:t>l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pacing w:val="-2"/>
          <w:sz w:val="22"/>
          <w:szCs w:val="22"/>
        </w:rPr>
        <w:t>c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1"/>
          <w:sz w:val="22"/>
          <w:szCs w:val="22"/>
        </w:rPr>
        <w:t>s</w:t>
      </w:r>
      <w:r w:rsidRPr="00E86BB0">
        <w:rPr>
          <w:rFonts w:asciiTheme="majorHAnsi" w:hAnsiTheme="majorHAnsi"/>
          <w:sz w:val="22"/>
          <w:szCs w:val="22"/>
        </w:rPr>
        <w:t>,</w:t>
      </w:r>
      <w:r w:rsidRPr="00E86BB0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p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oc</w:t>
      </w:r>
      <w:r w:rsidRPr="00E86BB0">
        <w:rPr>
          <w:rFonts w:asciiTheme="majorHAnsi" w:hAnsiTheme="majorHAnsi"/>
          <w:spacing w:val="-2"/>
          <w:sz w:val="22"/>
          <w:szCs w:val="22"/>
        </w:rPr>
        <w:t>e</w:t>
      </w:r>
      <w:r w:rsidRPr="00E86BB0">
        <w:rPr>
          <w:rFonts w:asciiTheme="majorHAnsi" w:hAnsiTheme="majorHAnsi"/>
          <w:sz w:val="22"/>
          <w:szCs w:val="22"/>
        </w:rPr>
        <w:t>du</w:t>
      </w:r>
      <w:r w:rsidRPr="00E86BB0">
        <w:rPr>
          <w:rFonts w:asciiTheme="majorHAnsi" w:hAnsiTheme="majorHAnsi"/>
          <w:spacing w:val="-2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1"/>
          <w:sz w:val="22"/>
          <w:szCs w:val="22"/>
        </w:rPr>
        <w:t>s</w:t>
      </w:r>
      <w:r w:rsidRPr="00E86BB0">
        <w:rPr>
          <w:rFonts w:asciiTheme="majorHAnsi" w:hAnsiTheme="majorHAnsi"/>
          <w:sz w:val="22"/>
          <w:szCs w:val="22"/>
        </w:rPr>
        <w:t>,</w:t>
      </w:r>
      <w:r w:rsidRPr="00E86BB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a</w:t>
      </w:r>
      <w:r w:rsidRPr="00E86BB0">
        <w:rPr>
          <w:rFonts w:asciiTheme="majorHAnsi" w:hAnsiTheme="majorHAnsi"/>
          <w:spacing w:val="-2"/>
          <w:sz w:val="22"/>
          <w:szCs w:val="22"/>
        </w:rPr>
        <w:t>n</w:t>
      </w:r>
      <w:r w:rsidRPr="00E86BB0">
        <w:rPr>
          <w:rFonts w:asciiTheme="majorHAnsi" w:hAnsiTheme="majorHAnsi"/>
          <w:sz w:val="22"/>
          <w:szCs w:val="22"/>
        </w:rPr>
        <w:t>d ex</w:t>
      </w:r>
      <w:r w:rsidRPr="00E86BB0">
        <w:rPr>
          <w:rFonts w:asciiTheme="majorHAnsi" w:hAnsiTheme="majorHAnsi"/>
          <w:spacing w:val="-2"/>
          <w:sz w:val="22"/>
          <w:szCs w:val="22"/>
        </w:rPr>
        <w:t>p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-2"/>
          <w:sz w:val="22"/>
          <w:szCs w:val="22"/>
        </w:rPr>
        <w:t>c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a</w:t>
      </w:r>
      <w:r w:rsidRPr="00E86BB0">
        <w:rPr>
          <w:rFonts w:asciiTheme="majorHAnsi" w:hAnsiTheme="majorHAnsi"/>
          <w:spacing w:val="-1"/>
          <w:sz w:val="22"/>
          <w:szCs w:val="22"/>
        </w:rPr>
        <w:t>t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pacing w:val="-2"/>
          <w:sz w:val="22"/>
          <w:szCs w:val="22"/>
        </w:rPr>
        <w:t>o</w:t>
      </w:r>
      <w:r w:rsidRPr="00E86BB0">
        <w:rPr>
          <w:rFonts w:asciiTheme="majorHAnsi" w:hAnsiTheme="majorHAnsi"/>
          <w:sz w:val="22"/>
          <w:szCs w:val="22"/>
        </w:rPr>
        <w:t>ns of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-2"/>
          <w:sz w:val="22"/>
          <w:szCs w:val="22"/>
        </w:rPr>
        <w:t>n</w:t>
      </w:r>
      <w:r w:rsidRPr="00E86BB0">
        <w:rPr>
          <w:rFonts w:asciiTheme="majorHAnsi" w:hAnsiTheme="majorHAnsi"/>
          <w:sz w:val="22"/>
          <w:szCs w:val="22"/>
        </w:rPr>
        <w:t>ew sa</w:t>
      </w:r>
      <w:r w:rsidRPr="00E86BB0">
        <w:rPr>
          <w:rFonts w:asciiTheme="majorHAnsi" w:hAnsiTheme="majorHAnsi"/>
          <w:spacing w:val="-2"/>
          <w:sz w:val="22"/>
          <w:szCs w:val="22"/>
        </w:rPr>
        <w:t>n</w:t>
      </w:r>
      <w:r w:rsidRPr="00E86BB0">
        <w:rPr>
          <w:rFonts w:asciiTheme="majorHAnsi" w:hAnsiTheme="majorHAnsi"/>
          <w:sz w:val="22"/>
          <w:szCs w:val="22"/>
        </w:rPr>
        <w:t>d</w:t>
      </w:r>
      <w:r w:rsidRPr="00E86BB0">
        <w:rPr>
          <w:rFonts w:asciiTheme="majorHAnsi" w:hAnsiTheme="majorHAnsi"/>
          <w:spacing w:val="-1"/>
          <w:sz w:val="22"/>
          <w:szCs w:val="22"/>
        </w:rPr>
        <w:t>w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ch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a</w:t>
      </w:r>
      <w:r w:rsidRPr="00E86BB0">
        <w:rPr>
          <w:rFonts w:asciiTheme="majorHAnsi" w:hAnsiTheme="majorHAnsi"/>
          <w:spacing w:val="-1"/>
          <w:sz w:val="22"/>
          <w:szCs w:val="22"/>
        </w:rPr>
        <w:t>r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pacing w:val="-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s</w:t>
      </w:r>
      <w:r w:rsidRPr="00E86BB0">
        <w:rPr>
          <w:rFonts w:asciiTheme="majorHAnsi" w:hAnsiTheme="majorHAnsi"/>
          <w:spacing w:val="-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s. Wo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k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-1"/>
          <w:sz w:val="22"/>
          <w:szCs w:val="22"/>
        </w:rPr>
        <w:t>w</w:t>
      </w:r>
      <w:r w:rsidRPr="00E86BB0">
        <w:rPr>
          <w:rFonts w:asciiTheme="majorHAnsi" w:hAnsiTheme="majorHAnsi"/>
          <w:spacing w:val="1"/>
          <w:sz w:val="22"/>
          <w:szCs w:val="22"/>
        </w:rPr>
        <w:t>it</w:t>
      </w:r>
      <w:r w:rsidRPr="00E86BB0">
        <w:rPr>
          <w:rFonts w:asciiTheme="majorHAnsi" w:hAnsiTheme="majorHAnsi"/>
          <w:sz w:val="22"/>
          <w:szCs w:val="22"/>
        </w:rPr>
        <w:t>h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1"/>
          <w:sz w:val="22"/>
          <w:szCs w:val="22"/>
        </w:rPr>
        <w:t>3</w:t>
      </w:r>
      <w:r w:rsidRPr="00E86BB0">
        <w:rPr>
          <w:rFonts w:asciiTheme="majorHAnsi" w:hAnsiTheme="majorHAnsi"/>
          <w:spacing w:val="-4"/>
          <w:sz w:val="22"/>
          <w:szCs w:val="22"/>
        </w:rPr>
        <w:t>-</w:t>
      </w:r>
      <w:r w:rsidRPr="00E86BB0">
        <w:rPr>
          <w:rFonts w:asciiTheme="majorHAnsi" w:hAnsiTheme="majorHAnsi"/>
          <w:sz w:val="22"/>
          <w:szCs w:val="22"/>
        </w:rPr>
        <w:t>4 s</w:t>
      </w:r>
      <w:r w:rsidRPr="00E86BB0">
        <w:rPr>
          <w:rFonts w:asciiTheme="majorHAnsi" w:hAnsiTheme="majorHAnsi"/>
          <w:spacing w:val="1"/>
          <w:sz w:val="22"/>
          <w:szCs w:val="22"/>
        </w:rPr>
        <w:t>a</w:t>
      </w:r>
      <w:r w:rsidRPr="00E86BB0">
        <w:rPr>
          <w:rFonts w:asciiTheme="majorHAnsi" w:hAnsiTheme="majorHAnsi"/>
          <w:sz w:val="22"/>
          <w:szCs w:val="22"/>
        </w:rPr>
        <w:t>nd</w:t>
      </w:r>
      <w:r w:rsidRPr="00E86BB0">
        <w:rPr>
          <w:rFonts w:asciiTheme="majorHAnsi" w:hAnsiTheme="majorHAnsi"/>
          <w:spacing w:val="-1"/>
          <w:sz w:val="22"/>
          <w:szCs w:val="22"/>
        </w:rPr>
        <w:t>w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ch a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pacing w:val="-1"/>
          <w:sz w:val="22"/>
          <w:szCs w:val="22"/>
        </w:rPr>
        <w:t>t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pacing w:val="-2"/>
          <w:sz w:val="22"/>
          <w:szCs w:val="22"/>
        </w:rPr>
        <w:t>s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s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 xml:space="preserve">o </w:t>
      </w:r>
      <w:r w:rsidRPr="00E86BB0">
        <w:rPr>
          <w:rFonts w:asciiTheme="majorHAnsi" w:hAnsiTheme="majorHAnsi"/>
          <w:spacing w:val="-2"/>
          <w:sz w:val="22"/>
          <w:szCs w:val="22"/>
        </w:rPr>
        <w:t>p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ep</w:t>
      </w:r>
      <w:r w:rsidRPr="00E86BB0">
        <w:rPr>
          <w:rFonts w:asciiTheme="majorHAnsi" w:hAnsiTheme="majorHAnsi"/>
          <w:spacing w:val="-2"/>
          <w:sz w:val="22"/>
          <w:szCs w:val="22"/>
        </w:rPr>
        <w:t>a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1"/>
          <w:sz w:val="22"/>
          <w:szCs w:val="22"/>
        </w:rPr>
        <w:t>f</w:t>
      </w:r>
      <w:r w:rsidRPr="00E86BB0">
        <w:rPr>
          <w:rFonts w:asciiTheme="majorHAnsi" w:hAnsiTheme="majorHAnsi"/>
          <w:sz w:val="22"/>
          <w:szCs w:val="22"/>
        </w:rPr>
        <w:t xml:space="preserve">ood </w:t>
      </w:r>
      <w:r w:rsidRPr="00E86BB0">
        <w:rPr>
          <w:rFonts w:asciiTheme="majorHAnsi" w:hAnsiTheme="majorHAnsi"/>
          <w:spacing w:val="-2"/>
          <w:sz w:val="22"/>
          <w:szCs w:val="22"/>
        </w:rPr>
        <w:t>b</w:t>
      </w:r>
      <w:r w:rsidRPr="00E86BB0">
        <w:rPr>
          <w:rFonts w:asciiTheme="majorHAnsi" w:hAnsiTheme="majorHAnsi"/>
          <w:sz w:val="22"/>
          <w:szCs w:val="22"/>
        </w:rPr>
        <w:t>a</w:t>
      </w:r>
      <w:r w:rsidRPr="00E86BB0">
        <w:rPr>
          <w:rFonts w:asciiTheme="majorHAnsi" w:hAnsiTheme="majorHAnsi"/>
          <w:spacing w:val="1"/>
          <w:sz w:val="22"/>
          <w:szCs w:val="22"/>
        </w:rPr>
        <w:t>s</w:t>
      </w:r>
      <w:r w:rsidRPr="00E86BB0">
        <w:rPr>
          <w:rFonts w:asciiTheme="majorHAnsi" w:hAnsiTheme="majorHAnsi"/>
          <w:spacing w:val="-2"/>
          <w:sz w:val="22"/>
          <w:szCs w:val="22"/>
        </w:rPr>
        <w:t>e</w:t>
      </w:r>
      <w:r w:rsidRPr="00E86BB0">
        <w:rPr>
          <w:rFonts w:asciiTheme="majorHAnsi" w:hAnsiTheme="majorHAnsi"/>
          <w:sz w:val="22"/>
          <w:szCs w:val="22"/>
        </w:rPr>
        <w:t>d on cu</w:t>
      </w:r>
      <w:r w:rsidRPr="00E86BB0">
        <w:rPr>
          <w:rFonts w:asciiTheme="majorHAnsi" w:hAnsiTheme="majorHAnsi"/>
          <w:spacing w:val="-2"/>
          <w:sz w:val="22"/>
          <w:szCs w:val="22"/>
        </w:rPr>
        <w:t>s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o</w:t>
      </w:r>
      <w:r w:rsidRPr="00E86BB0">
        <w:rPr>
          <w:rFonts w:asciiTheme="majorHAnsi" w:hAnsiTheme="majorHAnsi"/>
          <w:spacing w:val="-4"/>
          <w:sz w:val="22"/>
          <w:szCs w:val="22"/>
        </w:rPr>
        <w:t>m</w:t>
      </w:r>
      <w:r w:rsidRPr="00E86BB0">
        <w:rPr>
          <w:rFonts w:asciiTheme="majorHAnsi" w:hAnsiTheme="majorHAnsi"/>
          <w:sz w:val="22"/>
          <w:szCs w:val="22"/>
        </w:rPr>
        <w:t>er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o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pacing w:val="-2"/>
          <w:sz w:val="22"/>
          <w:szCs w:val="22"/>
        </w:rPr>
        <w:t>d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-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 xml:space="preserve">s.  </w:t>
      </w:r>
      <w:r w:rsidRPr="00E86BB0">
        <w:rPr>
          <w:rFonts w:asciiTheme="majorHAnsi" w:hAnsiTheme="majorHAnsi"/>
          <w:sz w:val="22"/>
          <w:szCs w:val="22"/>
        </w:rPr>
        <w:t>As</w:t>
      </w:r>
      <w:r w:rsidRPr="00E86BB0">
        <w:rPr>
          <w:rFonts w:asciiTheme="majorHAnsi" w:hAnsiTheme="majorHAnsi"/>
          <w:spacing w:val="-2"/>
          <w:sz w:val="22"/>
          <w:szCs w:val="22"/>
        </w:rPr>
        <w:t>s</w:t>
      </w:r>
      <w:r w:rsidRPr="00E86BB0">
        <w:rPr>
          <w:rFonts w:asciiTheme="majorHAnsi" w:hAnsiTheme="majorHAnsi"/>
          <w:spacing w:val="-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st</w:t>
      </w:r>
      <w:r w:rsidRPr="00E86BB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-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 xml:space="preserve">he </w:t>
      </w:r>
      <w:r w:rsidRPr="00E86BB0">
        <w:rPr>
          <w:rFonts w:asciiTheme="majorHAnsi" w:hAnsiTheme="majorHAnsi"/>
          <w:spacing w:val="-3"/>
          <w:sz w:val="22"/>
          <w:szCs w:val="22"/>
        </w:rPr>
        <w:t>m</w:t>
      </w:r>
      <w:r w:rsidRPr="00E86BB0">
        <w:rPr>
          <w:rFonts w:asciiTheme="majorHAnsi" w:hAnsiTheme="majorHAnsi"/>
          <w:sz w:val="22"/>
          <w:szCs w:val="22"/>
        </w:rPr>
        <w:t>ana</w:t>
      </w:r>
      <w:r w:rsidRPr="00E86BB0">
        <w:rPr>
          <w:rFonts w:asciiTheme="majorHAnsi" w:hAnsiTheme="majorHAnsi"/>
          <w:spacing w:val="-2"/>
          <w:sz w:val="22"/>
          <w:szCs w:val="22"/>
        </w:rPr>
        <w:t>g</w:t>
      </w:r>
      <w:r w:rsidRPr="00E86BB0">
        <w:rPr>
          <w:rFonts w:asciiTheme="majorHAnsi" w:hAnsiTheme="majorHAnsi"/>
          <w:sz w:val="22"/>
          <w:szCs w:val="22"/>
        </w:rPr>
        <w:t>er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-1"/>
          <w:sz w:val="22"/>
          <w:szCs w:val="22"/>
        </w:rPr>
        <w:t>w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pacing w:val="-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h p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pacing w:val="-2"/>
          <w:sz w:val="22"/>
          <w:szCs w:val="22"/>
        </w:rPr>
        <w:t>o</w:t>
      </w:r>
      <w:r w:rsidRPr="00E86BB0">
        <w:rPr>
          <w:rFonts w:asciiTheme="majorHAnsi" w:hAnsiTheme="majorHAnsi"/>
          <w:sz w:val="22"/>
          <w:szCs w:val="22"/>
        </w:rPr>
        <w:t>ce</w:t>
      </w:r>
      <w:r w:rsidRPr="00E86BB0">
        <w:rPr>
          <w:rFonts w:asciiTheme="majorHAnsi" w:hAnsiTheme="majorHAnsi"/>
          <w:spacing w:val="-2"/>
          <w:sz w:val="22"/>
          <w:szCs w:val="22"/>
        </w:rPr>
        <w:t>ss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ng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-1"/>
          <w:sz w:val="22"/>
          <w:szCs w:val="22"/>
        </w:rPr>
        <w:t>w</w:t>
      </w:r>
      <w:r w:rsidRPr="00E86BB0">
        <w:rPr>
          <w:rFonts w:asciiTheme="majorHAnsi" w:hAnsiTheme="majorHAnsi"/>
          <w:sz w:val="22"/>
          <w:szCs w:val="22"/>
        </w:rPr>
        <w:t>ee</w:t>
      </w:r>
      <w:r w:rsidRPr="00E86BB0">
        <w:rPr>
          <w:rFonts w:asciiTheme="majorHAnsi" w:hAnsiTheme="majorHAnsi"/>
          <w:spacing w:val="-2"/>
          <w:sz w:val="22"/>
          <w:szCs w:val="22"/>
        </w:rPr>
        <w:t>k</w:t>
      </w:r>
      <w:r w:rsidRPr="00E86BB0">
        <w:rPr>
          <w:rFonts w:asciiTheme="majorHAnsi" w:hAnsiTheme="majorHAnsi"/>
          <w:spacing w:val="1"/>
          <w:sz w:val="22"/>
          <w:szCs w:val="22"/>
        </w:rPr>
        <w:t>l</w:t>
      </w:r>
      <w:r w:rsidRPr="00E86BB0">
        <w:rPr>
          <w:rFonts w:asciiTheme="majorHAnsi" w:hAnsiTheme="majorHAnsi"/>
          <w:sz w:val="22"/>
          <w:szCs w:val="22"/>
        </w:rPr>
        <w:t>y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n</w:t>
      </w:r>
      <w:r w:rsidRPr="00E86BB0">
        <w:rPr>
          <w:rFonts w:asciiTheme="majorHAnsi" w:hAnsiTheme="majorHAnsi"/>
          <w:spacing w:val="-2"/>
          <w:sz w:val="22"/>
          <w:szCs w:val="22"/>
        </w:rPr>
        <w:t>v</w:t>
      </w:r>
      <w:r w:rsidRPr="00E86BB0">
        <w:rPr>
          <w:rFonts w:asciiTheme="majorHAnsi" w:hAnsiTheme="majorHAnsi"/>
          <w:sz w:val="22"/>
          <w:szCs w:val="22"/>
        </w:rPr>
        <w:t>en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o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y de</w:t>
      </w:r>
      <w:r w:rsidRPr="00E86BB0">
        <w:rPr>
          <w:rFonts w:asciiTheme="majorHAnsi" w:hAnsiTheme="majorHAnsi"/>
          <w:spacing w:val="-1"/>
          <w:sz w:val="22"/>
          <w:szCs w:val="22"/>
        </w:rPr>
        <w:t>l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pacing w:val="-2"/>
          <w:sz w:val="22"/>
          <w:szCs w:val="22"/>
        </w:rPr>
        <w:t>v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1"/>
          <w:sz w:val="22"/>
          <w:szCs w:val="22"/>
        </w:rPr>
        <w:t>ri</w:t>
      </w:r>
      <w:r w:rsidRPr="00E86BB0">
        <w:rPr>
          <w:rFonts w:asciiTheme="majorHAnsi" w:hAnsiTheme="majorHAnsi"/>
          <w:spacing w:val="-2"/>
          <w:sz w:val="22"/>
          <w:szCs w:val="22"/>
        </w:rPr>
        <w:t>e</w:t>
      </w:r>
      <w:r w:rsidRPr="00E86BB0">
        <w:rPr>
          <w:rFonts w:asciiTheme="majorHAnsi" w:hAnsiTheme="majorHAnsi"/>
          <w:sz w:val="22"/>
          <w:szCs w:val="22"/>
        </w:rPr>
        <w:t>s.</w:t>
      </w:r>
    </w:p>
    <w:p w14:paraId="71B3F564" w14:textId="77777777" w:rsidR="00634AED" w:rsidRPr="00E86BB0" w:rsidRDefault="00634AED">
      <w:pPr>
        <w:spacing w:before="18" w:line="240" w:lineRule="exact"/>
        <w:rPr>
          <w:rFonts w:asciiTheme="majorHAnsi" w:hAnsiTheme="majorHAnsi"/>
          <w:sz w:val="22"/>
          <w:szCs w:val="22"/>
        </w:rPr>
      </w:pPr>
    </w:p>
    <w:p w14:paraId="1FD9FB49" w14:textId="77777777" w:rsidR="00634AED" w:rsidRPr="00E86BB0" w:rsidRDefault="00E86BB0">
      <w:pPr>
        <w:ind w:left="100"/>
        <w:rPr>
          <w:rFonts w:asciiTheme="majorHAnsi" w:hAnsiTheme="majorHAnsi"/>
          <w:sz w:val="22"/>
          <w:szCs w:val="22"/>
        </w:rPr>
      </w:pPr>
      <w:r w:rsidRPr="00E86BB0">
        <w:rPr>
          <w:rFonts w:asciiTheme="majorHAnsi" w:hAnsiTheme="majorHAnsi"/>
          <w:b/>
          <w:sz w:val="22"/>
          <w:szCs w:val="22"/>
        </w:rPr>
        <w:t xml:space="preserve">Student </w:t>
      </w:r>
      <w:r w:rsidRPr="00E86BB0">
        <w:rPr>
          <w:rFonts w:asciiTheme="majorHAnsi" w:hAnsiTheme="majorHAnsi"/>
          <w:b/>
          <w:spacing w:val="-3"/>
          <w:sz w:val="22"/>
          <w:szCs w:val="22"/>
        </w:rPr>
        <w:t>L</w:t>
      </w:r>
      <w:r w:rsidRPr="00E86BB0">
        <w:rPr>
          <w:rFonts w:asciiTheme="majorHAnsi" w:hAnsiTheme="majorHAnsi"/>
          <w:b/>
          <w:sz w:val="22"/>
          <w:szCs w:val="22"/>
        </w:rPr>
        <w:t>eade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r</w:t>
      </w:r>
      <w:r w:rsidRPr="00E86BB0">
        <w:rPr>
          <w:rFonts w:asciiTheme="majorHAnsi" w:hAnsiTheme="majorHAnsi"/>
          <w:b/>
          <w:sz w:val="22"/>
          <w:szCs w:val="22"/>
        </w:rPr>
        <w:t>sh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b/>
          <w:spacing w:val="-3"/>
          <w:sz w:val="22"/>
          <w:szCs w:val="22"/>
        </w:rPr>
        <w:t>p</w:t>
      </w:r>
      <w:r w:rsidRPr="00E86BB0">
        <w:rPr>
          <w:rFonts w:asciiTheme="majorHAnsi" w:hAnsiTheme="majorHAnsi"/>
          <w:b/>
          <w:sz w:val="22"/>
          <w:szCs w:val="22"/>
        </w:rPr>
        <w:t>:</w:t>
      </w:r>
    </w:p>
    <w:p w14:paraId="0889E009" w14:textId="77777777" w:rsidR="00634AED" w:rsidRPr="00E86BB0" w:rsidRDefault="00E86BB0">
      <w:pPr>
        <w:spacing w:before="3"/>
        <w:ind w:left="100" w:right="164"/>
        <w:rPr>
          <w:rFonts w:asciiTheme="majorHAnsi" w:hAnsiTheme="majorHAnsi"/>
          <w:sz w:val="22"/>
          <w:szCs w:val="22"/>
        </w:rPr>
      </w:pPr>
      <w:r w:rsidRPr="00E86BB0">
        <w:rPr>
          <w:rFonts w:asciiTheme="majorHAnsi" w:hAnsiTheme="majorHAnsi"/>
          <w:b/>
          <w:spacing w:val="-1"/>
          <w:sz w:val="22"/>
          <w:szCs w:val="22"/>
        </w:rPr>
        <w:t>C</w:t>
      </w:r>
      <w:r w:rsidRPr="00E86BB0">
        <w:rPr>
          <w:rFonts w:asciiTheme="majorHAnsi" w:hAnsiTheme="majorHAnsi"/>
          <w:b/>
          <w:sz w:val="22"/>
          <w:szCs w:val="22"/>
        </w:rPr>
        <w:t>apta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b/>
          <w:sz w:val="22"/>
          <w:szCs w:val="22"/>
        </w:rPr>
        <w:t xml:space="preserve">n, </w:t>
      </w:r>
      <w:r w:rsidRPr="00E86BB0">
        <w:rPr>
          <w:rFonts w:asciiTheme="majorHAnsi" w:hAnsiTheme="majorHAnsi"/>
          <w:b/>
          <w:spacing w:val="-4"/>
          <w:sz w:val="22"/>
          <w:szCs w:val="22"/>
        </w:rPr>
        <w:t>C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H</w:t>
      </w:r>
      <w:r w:rsidRPr="00E86BB0">
        <w:rPr>
          <w:rFonts w:asciiTheme="majorHAnsi" w:hAnsiTheme="majorHAnsi"/>
          <w:b/>
          <w:sz w:val="22"/>
          <w:szCs w:val="22"/>
        </w:rPr>
        <w:t>S</w:t>
      </w:r>
      <w:r w:rsidRPr="00E86BB0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E86BB0">
        <w:rPr>
          <w:rFonts w:asciiTheme="majorHAnsi" w:hAnsiTheme="majorHAnsi"/>
          <w:b/>
          <w:spacing w:val="2"/>
          <w:sz w:val="22"/>
          <w:szCs w:val="22"/>
        </w:rPr>
        <w:t>F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o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o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b/>
          <w:sz w:val="22"/>
          <w:szCs w:val="22"/>
        </w:rPr>
        <w:t>ba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l</w:t>
      </w:r>
      <w:r w:rsidRPr="00E86BB0">
        <w:rPr>
          <w:rFonts w:asciiTheme="majorHAnsi" w:hAnsiTheme="majorHAnsi"/>
          <w:b/>
          <w:sz w:val="22"/>
          <w:szCs w:val="22"/>
        </w:rPr>
        <w:t>l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b/>
          <w:spacing w:val="-3"/>
          <w:sz w:val="22"/>
          <w:szCs w:val="22"/>
        </w:rPr>
        <w:t>T</w:t>
      </w:r>
      <w:r w:rsidRPr="00E86BB0">
        <w:rPr>
          <w:rFonts w:asciiTheme="majorHAnsi" w:hAnsiTheme="majorHAnsi"/>
          <w:b/>
          <w:sz w:val="22"/>
          <w:szCs w:val="22"/>
        </w:rPr>
        <w:t>ea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m</w:t>
      </w:r>
      <w:r w:rsidRPr="00E86BB0">
        <w:rPr>
          <w:rFonts w:asciiTheme="majorHAnsi" w:hAnsiTheme="majorHAnsi"/>
          <w:b/>
          <w:sz w:val="22"/>
          <w:szCs w:val="22"/>
        </w:rPr>
        <w:t>,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B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a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b/>
          <w:sz w:val="22"/>
          <w:szCs w:val="22"/>
        </w:rPr>
        <w:t xml:space="preserve">on </w:t>
      </w:r>
      <w:r w:rsidRPr="00E86BB0">
        <w:rPr>
          <w:rFonts w:asciiTheme="majorHAnsi" w:hAnsiTheme="majorHAnsi"/>
          <w:b/>
          <w:spacing w:val="-1"/>
          <w:sz w:val="22"/>
          <w:szCs w:val="22"/>
        </w:rPr>
        <w:t>R</w:t>
      </w:r>
      <w:r w:rsidRPr="00E86BB0">
        <w:rPr>
          <w:rFonts w:asciiTheme="majorHAnsi" w:hAnsiTheme="majorHAnsi"/>
          <w:b/>
          <w:sz w:val="22"/>
          <w:szCs w:val="22"/>
        </w:rPr>
        <w:t>oug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e</w:t>
      </w:r>
      <w:r w:rsidRPr="00E86BB0">
        <w:rPr>
          <w:rFonts w:asciiTheme="majorHAnsi" w:hAnsiTheme="majorHAnsi"/>
          <w:b/>
          <w:sz w:val="22"/>
          <w:szCs w:val="22"/>
        </w:rPr>
        <w:t xml:space="preserve">, </w:t>
      </w:r>
      <w:r w:rsidRPr="00E86BB0">
        <w:rPr>
          <w:rFonts w:asciiTheme="majorHAnsi" w:hAnsiTheme="majorHAnsi"/>
          <w:b/>
          <w:spacing w:val="-1"/>
          <w:sz w:val="22"/>
          <w:szCs w:val="22"/>
        </w:rPr>
        <w:t>L</w:t>
      </w:r>
      <w:r w:rsidRPr="00E86BB0">
        <w:rPr>
          <w:rFonts w:asciiTheme="majorHAnsi" w:hAnsiTheme="majorHAnsi"/>
          <w:b/>
          <w:sz w:val="22"/>
          <w:szCs w:val="22"/>
        </w:rPr>
        <w:t xml:space="preserve">A                                             </w:t>
      </w:r>
      <w:r w:rsidRPr="00E86BB0">
        <w:rPr>
          <w:rFonts w:asciiTheme="majorHAnsi" w:hAnsiTheme="majorHAnsi"/>
          <w:b/>
          <w:spacing w:val="5"/>
          <w:sz w:val="22"/>
          <w:szCs w:val="22"/>
        </w:rPr>
        <w:t xml:space="preserve"> 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(</w:t>
      </w:r>
      <w:r w:rsidRPr="00E86BB0">
        <w:rPr>
          <w:rFonts w:asciiTheme="majorHAnsi" w:hAnsiTheme="majorHAnsi"/>
          <w:b/>
          <w:spacing w:val="-1"/>
          <w:sz w:val="22"/>
          <w:szCs w:val="22"/>
        </w:rPr>
        <w:t>A</w:t>
      </w:r>
      <w:r w:rsidRPr="00E86BB0">
        <w:rPr>
          <w:rFonts w:asciiTheme="majorHAnsi" w:hAnsiTheme="majorHAnsi"/>
          <w:b/>
          <w:sz w:val="22"/>
          <w:szCs w:val="22"/>
        </w:rPr>
        <w:t>ug</w:t>
      </w:r>
      <w:r w:rsidRPr="00E86BB0">
        <w:rPr>
          <w:rFonts w:asciiTheme="majorHAnsi" w:hAnsiTheme="majorHAnsi"/>
          <w:b/>
          <w:spacing w:val="-3"/>
          <w:sz w:val="22"/>
          <w:szCs w:val="22"/>
        </w:rPr>
        <w:t>u</w:t>
      </w:r>
      <w:r w:rsidRPr="00E86BB0">
        <w:rPr>
          <w:rFonts w:asciiTheme="majorHAnsi" w:hAnsiTheme="majorHAnsi"/>
          <w:b/>
          <w:sz w:val="22"/>
          <w:szCs w:val="22"/>
        </w:rPr>
        <w:t>st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2</w:t>
      </w:r>
      <w:r w:rsidRPr="00E86BB0">
        <w:rPr>
          <w:rFonts w:asciiTheme="majorHAnsi" w:hAnsiTheme="majorHAnsi"/>
          <w:b/>
          <w:sz w:val="22"/>
          <w:szCs w:val="22"/>
        </w:rPr>
        <w:t>0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1</w:t>
      </w:r>
      <w:r w:rsidRPr="00E86BB0">
        <w:rPr>
          <w:rFonts w:asciiTheme="majorHAnsi" w:hAnsiTheme="majorHAnsi"/>
          <w:b/>
          <w:sz w:val="22"/>
          <w:szCs w:val="22"/>
        </w:rPr>
        <w:t>1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b/>
          <w:sz w:val="22"/>
          <w:szCs w:val="22"/>
        </w:rPr>
        <w:t>– pre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s</w:t>
      </w:r>
      <w:r w:rsidRPr="00E86BB0">
        <w:rPr>
          <w:rFonts w:asciiTheme="majorHAnsi" w:hAnsiTheme="majorHAnsi"/>
          <w:b/>
          <w:sz w:val="22"/>
          <w:szCs w:val="22"/>
        </w:rPr>
        <w:t>en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t</w:t>
      </w:r>
      <w:r w:rsidRPr="00E86BB0">
        <w:rPr>
          <w:rFonts w:asciiTheme="majorHAnsi" w:hAnsiTheme="majorHAnsi"/>
          <w:b/>
          <w:sz w:val="22"/>
          <w:szCs w:val="22"/>
        </w:rPr>
        <w:t xml:space="preserve">) </w:t>
      </w:r>
      <w:r w:rsidRPr="00E86BB0">
        <w:rPr>
          <w:rFonts w:asciiTheme="majorHAnsi" w:hAnsiTheme="majorHAnsi"/>
          <w:spacing w:val="-1"/>
          <w:sz w:val="22"/>
          <w:szCs w:val="22"/>
        </w:rPr>
        <w:t>L</w:t>
      </w:r>
      <w:r w:rsidRPr="00E86BB0">
        <w:rPr>
          <w:rFonts w:asciiTheme="majorHAnsi" w:hAnsiTheme="majorHAnsi"/>
          <w:sz w:val="22"/>
          <w:szCs w:val="22"/>
        </w:rPr>
        <w:t xml:space="preserve">ead </w:t>
      </w:r>
      <w:r w:rsidRPr="00E86BB0">
        <w:rPr>
          <w:rFonts w:asciiTheme="majorHAnsi" w:hAnsiTheme="majorHAnsi"/>
          <w:spacing w:val="-1"/>
          <w:sz w:val="22"/>
          <w:szCs w:val="22"/>
        </w:rPr>
        <w:t>w</w:t>
      </w:r>
      <w:r w:rsidRPr="00E86BB0">
        <w:rPr>
          <w:rFonts w:asciiTheme="majorHAnsi" w:hAnsiTheme="majorHAnsi"/>
          <w:sz w:val="22"/>
          <w:szCs w:val="22"/>
        </w:rPr>
        <w:t>ee</w:t>
      </w:r>
      <w:r w:rsidRPr="00E86BB0">
        <w:rPr>
          <w:rFonts w:asciiTheme="majorHAnsi" w:hAnsiTheme="majorHAnsi"/>
          <w:spacing w:val="-2"/>
          <w:sz w:val="22"/>
          <w:szCs w:val="22"/>
        </w:rPr>
        <w:t>k</w:t>
      </w:r>
      <w:r w:rsidRPr="00E86BB0">
        <w:rPr>
          <w:rFonts w:asciiTheme="majorHAnsi" w:hAnsiTheme="majorHAnsi"/>
          <w:spacing w:val="1"/>
          <w:sz w:val="22"/>
          <w:szCs w:val="22"/>
        </w:rPr>
        <w:t>l</w:t>
      </w:r>
      <w:r w:rsidRPr="00E86BB0">
        <w:rPr>
          <w:rFonts w:asciiTheme="majorHAnsi" w:hAnsiTheme="majorHAnsi"/>
          <w:sz w:val="22"/>
          <w:szCs w:val="22"/>
        </w:rPr>
        <w:t>y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eam</w:t>
      </w:r>
      <w:r w:rsidRPr="00E86BB0">
        <w:rPr>
          <w:rFonts w:asciiTheme="majorHAnsi" w:hAnsiTheme="majorHAnsi"/>
          <w:spacing w:val="-4"/>
          <w:sz w:val="22"/>
          <w:szCs w:val="22"/>
        </w:rPr>
        <w:t xml:space="preserve"> m</w:t>
      </w:r>
      <w:r w:rsidRPr="00E86BB0">
        <w:rPr>
          <w:rFonts w:asciiTheme="majorHAnsi" w:hAnsiTheme="majorHAnsi"/>
          <w:sz w:val="22"/>
          <w:szCs w:val="22"/>
        </w:rPr>
        <w:t>ee</w:t>
      </w:r>
      <w:r w:rsidRPr="00E86BB0">
        <w:rPr>
          <w:rFonts w:asciiTheme="majorHAnsi" w:hAnsiTheme="majorHAnsi"/>
          <w:spacing w:val="1"/>
          <w:sz w:val="22"/>
          <w:szCs w:val="22"/>
        </w:rPr>
        <w:t>ti</w:t>
      </w:r>
      <w:r w:rsidRPr="00E86BB0">
        <w:rPr>
          <w:rFonts w:asciiTheme="majorHAnsi" w:hAnsiTheme="majorHAnsi"/>
          <w:sz w:val="22"/>
          <w:szCs w:val="22"/>
        </w:rPr>
        <w:t>n</w:t>
      </w:r>
      <w:r w:rsidRPr="00E86BB0">
        <w:rPr>
          <w:rFonts w:asciiTheme="majorHAnsi" w:hAnsiTheme="majorHAnsi"/>
          <w:spacing w:val="-2"/>
          <w:sz w:val="22"/>
          <w:szCs w:val="22"/>
        </w:rPr>
        <w:t>g</w:t>
      </w:r>
      <w:r w:rsidRPr="00E86BB0">
        <w:rPr>
          <w:rFonts w:asciiTheme="majorHAnsi" w:hAnsiTheme="majorHAnsi"/>
          <w:sz w:val="22"/>
          <w:szCs w:val="22"/>
        </w:rPr>
        <w:t xml:space="preserve">s 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pacing w:val="-2"/>
          <w:sz w:val="22"/>
          <w:szCs w:val="22"/>
        </w:rPr>
        <w:t>h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ou</w:t>
      </w:r>
      <w:r w:rsidRPr="00E86BB0">
        <w:rPr>
          <w:rFonts w:asciiTheme="majorHAnsi" w:hAnsiTheme="majorHAnsi"/>
          <w:spacing w:val="-2"/>
          <w:sz w:val="22"/>
          <w:szCs w:val="22"/>
        </w:rPr>
        <w:t>g</w:t>
      </w:r>
      <w:r w:rsidRPr="00E86BB0">
        <w:rPr>
          <w:rFonts w:asciiTheme="majorHAnsi" w:hAnsiTheme="majorHAnsi"/>
          <w:sz w:val="22"/>
          <w:szCs w:val="22"/>
        </w:rPr>
        <w:t>hout</w:t>
      </w:r>
      <w:r w:rsidRPr="00E86BB0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he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1"/>
          <w:sz w:val="22"/>
          <w:szCs w:val="22"/>
        </w:rPr>
        <w:t>f</w:t>
      </w:r>
      <w:r w:rsidRPr="00E86BB0">
        <w:rPr>
          <w:rFonts w:asciiTheme="majorHAnsi" w:hAnsiTheme="majorHAnsi"/>
          <w:sz w:val="22"/>
          <w:szCs w:val="22"/>
        </w:rPr>
        <w:t>o</w:t>
      </w:r>
      <w:r w:rsidRPr="00E86BB0">
        <w:rPr>
          <w:rFonts w:asciiTheme="majorHAnsi" w:hAnsiTheme="majorHAnsi"/>
          <w:spacing w:val="-2"/>
          <w:sz w:val="22"/>
          <w:szCs w:val="22"/>
        </w:rPr>
        <w:t>o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b</w:t>
      </w:r>
      <w:r w:rsidRPr="00E86BB0">
        <w:rPr>
          <w:rFonts w:asciiTheme="majorHAnsi" w:hAnsiTheme="majorHAnsi"/>
          <w:spacing w:val="-2"/>
          <w:sz w:val="22"/>
          <w:szCs w:val="22"/>
        </w:rPr>
        <w:t>a</w:t>
      </w:r>
      <w:r w:rsidRPr="00E86BB0">
        <w:rPr>
          <w:rFonts w:asciiTheme="majorHAnsi" w:hAnsiTheme="majorHAnsi"/>
          <w:spacing w:val="1"/>
          <w:sz w:val="22"/>
          <w:szCs w:val="22"/>
        </w:rPr>
        <w:t>l</w:t>
      </w:r>
      <w:r w:rsidRPr="00E86BB0">
        <w:rPr>
          <w:rFonts w:asciiTheme="majorHAnsi" w:hAnsiTheme="majorHAnsi"/>
          <w:sz w:val="22"/>
          <w:szCs w:val="22"/>
        </w:rPr>
        <w:t>l</w:t>
      </w:r>
      <w:r w:rsidRPr="00E86BB0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s</w:t>
      </w:r>
      <w:r w:rsidRPr="00E86BB0">
        <w:rPr>
          <w:rFonts w:asciiTheme="majorHAnsi" w:hAnsiTheme="majorHAnsi"/>
          <w:spacing w:val="-2"/>
          <w:sz w:val="22"/>
          <w:szCs w:val="22"/>
        </w:rPr>
        <w:t>e</w:t>
      </w:r>
      <w:r w:rsidRPr="00E86BB0">
        <w:rPr>
          <w:rFonts w:asciiTheme="majorHAnsi" w:hAnsiTheme="majorHAnsi"/>
          <w:sz w:val="22"/>
          <w:szCs w:val="22"/>
        </w:rPr>
        <w:t>a</w:t>
      </w:r>
      <w:r w:rsidRPr="00E86BB0">
        <w:rPr>
          <w:rFonts w:asciiTheme="majorHAnsi" w:hAnsiTheme="majorHAnsi"/>
          <w:spacing w:val="1"/>
          <w:sz w:val="22"/>
          <w:szCs w:val="22"/>
        </w:rPr>
        <w:t>s</w:t>
      </w:r>
      <w:r w:rsidRPr="00E86BB0">
        <w:rPr>
          <w:rFonts w:asciiTheme="majorHAnsi" w:hAnsiTheme="majorHAnsi"/>
          <w:sz w:val="22"/>
          <w:szCs w:val="22"/>
        </w:rPr>
        <w:t xml:space="preserve">on.  </w:t>
      </w:r>
      <w:r w:rsidRPr="00E86BB0">
        <w:rPr>
          <w:rFonts w:asciiTheme="majorHAnsi" w:hAnsiTheme="majorHAnsi"/>
          <w:spacing w:val="-1"/>
          <w:sz w:val="22"/>
          <w:szCs w:val="22"/>
        </w:rPr>
        <w:t>C</w:t>
      </w:r>
      <w:r w:rsidRPr="00E86BB0">
        <w:rPr>
          <w:rFonts w:asciiTheme="majorHAnsi" w:hAnsiTheme="majorHAnsi"/>
          <w:spacing w:val="-2"/>
          <w:sz w:val="22"/>
          <w:szCs w:val="22"/>
        </w:rPr>
        <w:t>o</w:t>
      </w:r>
      <w:r w:rsidRPr="00E86BB0">
        <w:rPr>
          <w:rFonts w:asciiTheme="majorHAnsi" w:hAnsiTheme="majorHAnsi"/>
          <w:spacing w:val="1"/>
          <w:sz w:val="22"/>
          <w:szCs w:val="22"/>
        </w:rPr>
        <w:t>l</w:t>
      </w:r>
      <w:r w:rsidRPr="00E86BB0">
        <w:rPr>
          <w:rFonts w:asciiTheme="majorHAnsi" w:hAnsiTheme="majorHAnsi"/>
          <w:spacing w:val="-1"/>
          <w:sz w:val="22"/>
          <w:szCs w:val="22"/>
        </w:rPr>
        <w:t>l</w:t>
      </w:r>
      <w:r w:rsidRPr="00E86BB0">
        <w:rPr>
          <w:rFonts w:asciiTheme="majorHAnsi" w:hAnsiTheme="majorHAnsi"/>
          <w:sz w:val="22"/>
          <w:szCs w:val="22"/>
        </w:rPr>
        <w:t>abo</w:t>
      </w:r>
      <w:r w:rsidRPr="00E86BB0">
        <w:rPr>
          <w:rFonts w:asciiTheme="majorHAnsi" w:hAnsiTheme="majorHAnsi"/>
          <w:spacing w:val="-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a</w:t>
      </w:r>
      <w:r w:rsidRPr="00E86BB0">
        <w:rPr>
          <w:rFonts w:asciiTheme="majorHAnsi" w:hAnsiTheme="majorHAnsi"/>
          <w:spacing w:val="-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ed w</w:t>
      </w:r>
      <w:r w:rsidRPr="00E86BB0">
        <w:rPr>
          <w:rFonts w:asciiTheme="majorHAnsi" w:hAnsiTheme="majorHAnsi"/>
          <w:spacing w:val="-2"/>
          <w:sz w:val="22"/>
          <w:szCs w:val="22"/>
        </w:rPr>
        <w:t>i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 xml:space="preserve">h </w:t>
      </w:r>
      <w:r w:rsidRPr="00E86BB0">
        <w:rPr>
          <w:rFonts w:asciiTheme="majorHAnsi" w:hAnsiTheme="majorHAnsi"/>
          <w:spacing w:val="-2"/>
          <w:sz w:val="22"/>
          <w:szCs w:val="22"/>
        </w:rPr>
        <w:t>p</w:t>
      </w:r>
      <w:r w:rsidRPr="00E86BB0">
        <w:rPr>
          <w:rFonts w:asciiTheme="majorHAnsi" w:hAnsiTheme="majorHAnsi"/>
          <w:spacing w:val="-1"/>
          <w:sz w:val="22"/>
          <w:szCs w:val="22"/>
        </w:rPr>
        <w:t>l</w:t>
      </w:r>
      <w:r w:rsidRPr="00E86BB0">
        <w:rPr>
          <w:rFonts w:asciiTheme="majorHAnsi" w:hAnsiTheme="majorHAnsi"/>
          <w:sz w:val="22"/>
          <w:szCs w:val="22"/>
        </w:rPr>
        <w:t>a</w:t>
      </w:r>
      <w:r w:rsidRPr="00E86BB0">
        <w:rPr>
          <w:rFonts w:asciiTheme="majorHAnsi" w:hAnsiTheme="majorHAnsi"/>
          <w:spacing w:val="-2"/>
          <w:sz w:val="22"/>
          <w:szCs w:val="22"/>
        </w:rPr>
        <w:t>y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 xml:space="preserve">s </w:t>
      </w:r>
      <w:r w:rsidRPr="00E86BB0">
        <w:rPr>
          <w:rFonts w:asciiTheme="majorHAnsi" w:hAnsiTheme="majorHAnsi"/>
          <w:spacing w:val="1"/>
          <w:sz w:val="22"/>
          <w:szCs w:val="22"/>
        </w:rPr>
        <w:t>a</w:t>
      </w:r>
      <w:r w:rsidRPr="00E86BB0">
        <w:rPr>
          <w:rFonts w:asciiTheme="majorHAnsi" w:hAnsiTheme="majorHAnsi"/>
          <w:sz w:val="22"/>
          <w:szCs w:val="22"/>
        </w:rPr>
        <w:t>nd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coa</w:t>
      </w:r>
      <w:r w:rsidRPr="00E86BB0">
        <w:rPr>
          <w:rFonts w:asciiTheme="majorHAnsi" w:hAnsiTheme="majorHAnsi"/>
          <w:spacing w:val="-2"/>
          <w:sz w:val="22"/>
          <w:szCs w:val="22"/>
        </w:rPr>
        <w:t>c</w:t>
      </w:r>
      <w:r w:rsidRPr="00E86BB0">
        <w:rPr>
          <w:rFonts w:asciiTheme="majorHAnsi" w:hAnsiTheme="majorHAnsi"/>
          <w:sz w:val="22"/>
          <w:szCs w:val="22"/>
        </w:rPr>
        <w:t>hes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o coo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pacing w:val="-2"/>
          <w:sz w:val="22"/>
          <w:szCs w:val="22"/>
        </w:rPr>
        <w:t>d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n</w:t>
      </w:r>
      <w:r w:rsidRPr="00E86BB0">
        <w:rPr>
          <w:rFonts w:asciiTheme="majorHAnsi" w:hAnsiTheme="majorHAnsi"/>
          <w:spacing w:val="-2"/>
          <w:sz w:val="22"/>
          <w:szCs w:val="22"/>
        </w:rPr>
        <w:t>a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he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annu</w:t>
      </w:r>
      <w:r w:rsidRPr="00E86BB0">
        <w:rPr>
          <w:rFonts w:asciiTheme="majorHAnsi" w:hAnsiTheme="majorHAnsi"/>
          <w:spacing w:val="-2"/>
          <w:sz w:val="22"/>
          <w:szCs w:val="22"/>
        </w:rPr>
        <w:t>a</w:t>
      </w:r>
      <w:r w:rsidRPr="00E86BB0">
        <w:rPr>
          <w:rFonts w:asciiTheme="majorHAnsi" w:hAnsiTheme="majorHAnsi"/>
          <w:sz w:val="22"/>
          <w:szCs w:val="22"/>
        </w:rPr>
        <w:t>l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-2"/>
          <w:sz w:val="22"/>
          <w:szCs w:val="22"/>
        </w:rPr>
        <w:t>f</w:t>
      </w:r>
      <w:r w:rsidRPr="00E86BB0">
        <w:rPr>
          <w:rFonts w:asciiTheme="majorHAnsi" w:hAnsiTheme="majorHAnsi"/>
          <w:sz w:val="22"/>
          <w:szCs w:val="22"/>
        </w:rPr>
        <w:t>oo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pacing w:val="-2"/>
          <w:sz w:val="22"/>
          <w:szCs w:val="22"/>
        </w:rPr>
        <w:t>b</w:t>
      </w:r>
      <w:r w:rsidRPr="00E86BB0">
        <w:rPr>
          <w:rFonts w:asciiTheme="majorHAnsi" w:hAnsiTheme="majorHAnsi"/>
          <w:sz w:val="22"/>
          <w:szCs w:val="22"/>
        </w:rPr>
        <w:t>a</w:t>
      </w:r>
      <w:r w:rsidRPr="00E86BB0">
        <w:rPr>
          <w:rFonts w:asciiTheme="majorHAnsi" w:hAnsiTheme="majorHAnsi"/>
          <w:spacing w:val="1"/>
          <w:sz w:val="22"/>
          <w:szCs w:val="22"/>
        </w:rPr>
        <w:t>l</w:t>
      </w:r>
      <w:r w:rsidRPr="00E86BB0">
        <w:rPr>
          <w:rFonts w:asciiTheme="majorHAnsi" w:hAnsiTheme="majorHAnsi"/>
          <w:sz w:val="22"/>
          <w:szCs w:val="22"/>
        </w:rPr>
        <w:t>l</w:t>
      </w:r>
      <w:r w:rsidRPr="00E86BB0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1"/>
          <w:sz w:val="22"/>
          <w:szCs w:val="22"/>
        </w:rPr>
        <w:t>f</w:t>
      </w:r>
      <w:r w:rsidRPr="00E86BB0">
        <w:rPr>
          <w:rFonts w:asciiTheme="majorHAnsi" w:hAnsiTheme="majorHAnsi"/>
          <w:sz w:val="22"/>
          <w:szCs w:val="22"/>
        </w:rPr>
        <w:t>un</w:t>
      </w:r>
      <w:r w:rsidRPr="00E86BB0">
        <w:rPr>
          <w:rFonts w:asciiTheme="majorHAnsi" w:hAnsiTheme="majorHAnsi"/>
          <w:spacing w:val="-2"/>
          <w:sz w:val="22"/>
          <w:szCs w:val="22"/>
        </w:rPr>
        <w:t>d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pacing w:val="-2"/>
          <w:sz w:val="22"/>
          <w:szCs w:val="22"/>
        </w:rPr>
        <w:t>a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s</w:t>
      </w:r>
      <w:r w:rsidRPr="00E86BB0">
        <w:rPr>
          <w:rFonts w:asciiTheme="majorHAnsi" w:hAnsiTheme="majorHAnsi"/>
          <w:spacing w:val="-2"/>
          <w:sz w:val="22"/>
          <w:szCs w:val="22"/>
        </w:rPr>
        <w:t>e</w:t>
      </w:r>
      <w:r w:rsidRPr="00E86BB0">
        <w:rPr>
          <w:rFonts w:asciiTheme="majorHAnsi" w:hAnsiTheme="majorHAnsi"/>
          <w:sz w:val="22"/>
          <w:szCs w:val="22"/>
        </w:rPr>
        <w:t>r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-1"/>
          <w:sz w:val="22"/>
          <w:szCs w:val="22"/>
        </w:rPr>
        <w:t>w</w:t>
      </w:r>
      <w:r w:rsidRPr="00E86BB0">
        <w:rPr>
          <w:rFonts w:asciiTheme="majorHAnsi" w:hAnsiTheme="majorHAnsi"/>
          <w:sz w:val="22"/>
          <w:szCs w:val="22"/>
        </w:rPr>
        <w:t>h</w:t>
      </w:r>
      <w:r w:rsidRPr="00E86BB0">
        <w:rPr>
          <w:rFonts w:asciiTheme="majorHAnsi" w:hAnsiTheme="majorHAnsi"/>
          <w:spacing w:val="-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 xml:space="preserve">ch </w:t>
      </w:r>
      <w:r w:rsidRPr="00E86BB0">
        <w:rPr>
          <w:rFonts w:asciiTheme="majorHAnsi" w:hAnsiTheme="majorHAnsi"/>
          <w:spacing w:val="-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a</w:t>
      </w:r>
      <w:r w:rsidRPr="00E86BB0">
        <w:rPr>
          <w:rFonts w:asciiTheme="majorHAnsi" w:hAnsiTheme="majorHAnsi"/>
          <w:spacing w:val="-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s</w:t>
      </w:r>
      <w:r w:rsidRPr="00E86BB0">
        <w:rPr>
          <w:rFonts w:asciiTheme="majorHAnsi" w:hAnsiTheme="majorHAnsi"/>
          <w:spacing w:val="1"/>
          <w:sz w:val="22"/>
          <w:szCs w:val="22"/>
        </w:rPr>
        <w:t>e</w:t>
      </w:r>
      <w:r w:rsidRPr="00E86BB0">
        <w:rPr>
          <w:rFonts w:asciiTheme="majorHAnsi" w:hAnsiTheme="majorHAnsi"/>
          <w:sz w:val="22"/>
          <w:szCs w:val="22"/>
        </w:rPr>
        <w:t>d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o</w:t>
      </w:r>
      <w:r w:rsidRPr="00E86BB0">
        <w:rPr>
          <w:rFonts w:asciiTheme="majorHAnsi" w:hAnsiTheme="majorHAnsi"/>
          <w:spacing w:val="-2"/>
          <w:sz w:val="22"/>
          <w:szCs w:val="22"/>
        </w:rPr>
        <w:t>v</w:t>
      </w:r>
      <w:r w:rsidRPr="00E86BB0">
        <w:rPr>
          <w:rFonts w:asciiTheme="majorHAnsi" w:hAnsiTheme="majorHAnsi"/>
          <w:sz w:val="22"/>
          <w:szCs w:val="22"/>
        </w:rPr>
        <w:t>er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$5,000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1"/>
          <w:sz w:val="22"/>
          <w:szCs w:val="22"/>
        </w:rPr>
        <w:t>f</w:t>
      </w:r>
      <w:r w:rsidRPr="00E86BB0">
        <w:rPr>
          <w:rFonts w:asciiTheme="majorHAnsi" w:hAnsiTheme="majorHAnsi"/>
          <w:sz w:val="22"/>
          <w:szCs w:val="22"/>
        </w:rPr>
        <w:t>or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new eq</w:t>
      </w:r>
      <w:r w:rsidRPr="00E86BB0">
        <w:rPr>
          <w:rFonts w:asciiTheme="majorHAnsi" w:hAnsiTheme="majorHAnsi"/>
          <w:spacing w:val="-3"/>
          <w:sz w:val="22"/>
          <w:szCs w:val="22"/>
        </w:rPr>
        <w:t>u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pacing w:val="-2"/>
          <w:sz w:val="22"/>
          <w:szCs w:val="22"/>
        </w:rPr>
        <w:t>p</w:t>
      </w:r>
      <w:r w:rsidRPr="00E86BB0">
        <w:rPr>
          <w:rFonts w:asciiTheme="majorHAnsi" w:hAnsiTheme="majorHAnsi"/>
          <w:spacing w:val="-4"/>
          <w:sz w:val="22"/>
          <w:szCs w:val="22"/>
        </w:rPr>
        <w:t>m</w:t>
      </w:r>
      <w:r w:rsidRPr="00E86BB0">
        <w:rPr>
          <w:rFonts w:asciiTheme="majorHAnsi" w:hAnsiTheme="majorHAnsi"/>
          <w:sz w:val="22"/>
          <w:szCs w:val="22"/>
        </w:rPr>
        <w:t>ent</w:t>
      </w:r>
      <w:r w:rsidRPr="00E86BB0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du</w:t>
      </w:r>
      <w:r w:rsidRPr="00E86BB0">
        <w:rPr>
          <w:rFonts w:asciiTheme="majorHAnsi" w:hAnsiTheme="majorHAnsi"/>
          <w:spacing w:val="1"/>
          <w:sz w:val="22"/>
          <w:szCs w:val="22"/>
        </w:rPr>
        <w:t>ri</w:t>
      </w:r>
      <w:r w:rsidRPr="00E86BB0">
        <w:rPr>
          <w:rFonts w:asciiTheme="majorHAnsi" w:hAnsiTheme="majorHAnsi"/>
          <w:sz w:val="22"/>
          <w:szCs w:val="22"/>
        </w:rPr>
        <w:t>ng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pacing w:val="-2"/>
          <w:sz w:val="22"/>
          <w:szCs w:val="22"/>
        </w:rPr>
        <w:t>h</w:t>
      </w:r>
      <w:r w:rsidRPr="00E86BB0">
        <w:rPr>
          <w:rFonts w:asciiTheme="majorHAnsi" w:hAnsiTheme="majorHAnsi"/>
          <w:sz w:val="22"/>
          <w:szCs w:val="22"/>
        </w:rPr>
        <w:t>e 2011 s</w:t>
      </w:r>
      <w:r w:rsidRPr="00E86BB0">
        <w:rPr>
          <w:rFonts w:asciiTheme="majorHAnsi" w:hAnsiTheme="majorHAnsi"/>
          <w:spacing w:val="1"/>
          <w:sz w:val="22"/>
          <w:szCs w:val="22"/>
        </w:rPr>
        <w:t>e</w:t>
      </w:r>
      <w:r w:rsidRPr="00E86BB0">
        <w:rPr>
          <w:rFonts w:asciiTheme="majorHAnsi" w:hAnsiTheme="majorHAnsi"/>
          <w:sz w:val="22"/>
          <w:szCs w:val="22"/>
        </w:rPr>
        <w:t>a</w:t>
      </w:r>
      <w:r w:rsidRPr="00E86BB0">
        <w:rPr>
          <w:rFonts w:asciiTheme="majorHAnsi" w:hAnsiTheme="majorHAnsi"/>
          <w:spacing w:val="1"/>
          <w:sz w:val="22"/>
          <w:szCs w:val="22"/>
        </w:rPr>
        <w:t>s</w:t>
      </w:r>
      <w:r w:rsidRPr="00E86BB0">
        <w:rPr>
          <w:rFonts w:asciiTheme="majorHAnsi" w:hAnsiTheme="majorHAnsi"/>
          <w:spacing w:val="-2"/>
          <w:sz w:val="22"/>
          <w:szCs w:val="22"/>
        </w:rPr>
        <w:t>o</w:t>
      </w:r>
      <w:r w:rsidRPr="00E86BB0">
        <w:rPr>
          <w:rFonts w:asciiTheme="majorHAnsi" w:hAnsiTheme="majorHAnsi"/>
          <w:sz w:val="22"/>
          <w:szCs w:val="22"/>
        </w:rPr>
        <w:t>n.</w:t>
      </w:r>
    </w:p>
    <w:p w14:paraId="2C647BCF" w14:textId="77777777" w:rsidR="00634AED" w:rsidRPr="00E86BB0" w:rsidRDefault="00634AED">
      <w:pPr>
        <w:spacing w:before="20" w:line="240" w:lineRule="exact"/>
        <w:rPr>
          <w:rFonts w:asciiTheme="majorHAnsi" w:hAnsiTheme="majorHAnsi"/>
          <w:sz w:val="22"/>
          <w:szCs w:val="22"/>
        </w:rPr>
      </w:pPr>
    </w:p>
    <w:p w14:paraId="25EE7311" w14:textId="77777777" w:rsidR="00634AED" w:rsidRPr="00E86BB0" w:rsidRDefault="00E86BB0">
      <w:pPr>
        <w:ind w:left="100" w:right="107"/>
        <w:rPr>
          <w:rFonts w:asciiTheme="majorHAnsi" w:hAnsiTheme="majorHAnsi"/>
          <w:sz w:val="22"/>
          <w:szCs w:val="22"/>
        </w:rPr>
      </w:pPr>
      <w:r w:rsidRPr="00E86BB0">
        <w:rPr>
          <w:rFonts w:asciiTheme="majorHAnsi" w:hAnsiTheme="majorHAnsi"/>
          <w:b/>
          <w:spacing w:val="-1"/>
          <w:sz w:val="22"/>
          <w:szCs w:val="22"/>
        </w:rPr>
        <w:t>C</w:t>
      </w:r>
      <w:r w:rsidRPr="00E86BB0">
        <w:rPr>
          <w:rFonts w:asciiTheme="majorHAnsi" w:hAnsiTheme="majorHAnsi"/>
          <w:b/>
          <w:sz w:val="22"/>
          <w:szCs w:val="22"/>
        </w:rPr>
        <w:t>apta</w:t>
      </w:r>
      <w:r w:rsidRPr="00E86BB0">
        <w:rPr>
          <w:rFonts w:asciiTheme="majorHAnsi" w:hAnsiTheme="majorHAnsi"/>
          <w:b/>
          <w:spacing w:val="2"/>
          <w:sz w:val="22"/>
          <w:szCs w:val="22"/>
        </w:rPr>
        <w:t>i</w:t>
      </w:r>
      <w:r w:rsidRPr="00E86BB0">
        <w:rPr>
          <w:rFonts w:asciiTheme="majorHAnsi" w:hAnsiTheme="majorHAnsi"/>
          <w:b/>
          <w:sz w:val="22"/>
          <w:szCs w:val="22"/>
        </w:rPr>
        <w:t xml:space="preserve">n, </w:t>
      </w:r>
      <w:r w:rsidRPr="00E86BB0">
        <w:rPr>
          <w:rFonts w:asciiTheme="majorHAnsi" w:hAnsiTheme="majorHAnsi"/>
          <w:b/>
          <w:spacing w:val="-4"/>
          <w:sz w:val="22"/>
          <w:szCs w:val="22"/>
        </w:rPr>
        <w:t>C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H</w:t>
      </w:r>
      <w:r w:rsidRPr="00E86BB0">
        <w:rPr>
          <w:rFonts w:asciiTheme="majorHAnsi" w:hAnsiTheme="majorHAnsi"/>
          <w:b/>
          <w:sz w:val="22"/>
          <w:szCs w:val="22"/>
        </w:rPr>
        <w:t xml:space="preserve">S </w:t>
      </w:r>
      <w:r w:rsidRPr="00E86BB0">
        <w:rPr>
          <w:rFonts w:asciiTheme="majorHAnsi" w:hAnsiTheme="majorHAnsi"/>
          <w:b/>
          <w:spacing w:val="-1"/>
          <w:sz w:val="22"/>
          <w:szCs w:val="22"/>
        </w:rPr>
        <w:t>R</w:t>
      </w:r>
      <w:r w:rsidRPr="00E86BB0">
        <w:rPr>
          <w:rFonts w:asciiTheme="majorHAnsi" w:hAnsiTheme="majorHAnsi"/>
          <w:b/>
          <w:sz w:val="22"/>
          <w:szCs w:val="22"/>
        </w:rPr>
        <w:t>ob</w:t>
      </w:r>
      <w:r w:rsidRPr="00E86BB0">
        <w:rPr>
          <w:rFonts w:asciiTheme="majorHAnsi" w:hAnsiTheme="majorHAnsi"/>
          <w:b/>
          <w:spacing w:val="-3"/>
          <w:sz w:val="22"/>
          <w:szCs w:val="22"/>
        </w:rPr>
        <w:t>o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ti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c</w:t>
      </w:r>
      <w:r w:rsidRPr="00E86BB0">
        <w:rPr>
          <w:rFonts w:asciiTheme="majorHAnsi" w:hAnsiTheme="majorHAnsi"/>
          <w:b/>
          <w:sz w:val="22"/>
          <w:szCs w:val="22"/>
        </w:rPr>
        <w:t xml:space="preserve">s </w:t>
      </w:r>
      <w:r w:rsidRPr="00E86BB0">
        <w:rPr>
          <w:rFonts w:asciiTheme="majorHAnsi" w:hAnsiTheme="majorHAnsi"/>
          <w:b/>
          <w:spacing w:val="-3"/>
          <w:sz w:val="22"/>
          <w:szCs w:val="22"/>
        </w:rPr>
        <w:t>T</w:t>
      </w:r>
      <w:r w:rsidRPr="00E86BB0">
        <w:rPr>
          <w:rFonts w:asciiTheme="majorHAnsi" w:hAnsiTheme="majorHAnsi"/>
          <w:b/>
          <w:sz w:val="22"/>
          <w:szCs w:val="22"/>
        </w:rPr>
        <w:t>ea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m</w:t>
      </w:r>
      <w:r w:rsidRPr="00E86BB0">
        <w:rPr>
          <w:rFonts w:asciiTheme="majorHAnsi" w:hAnsiTheme="majorHAnsi"/>
          <w:b/>
          <w:sz w:val="22"/>
          <w:szCs w:val="22"/>
        </w:rPr>
        <w:t>,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B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a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b/>
          <w:sz w:val="22"/>
          <w:szCs w:val="22"/>
        </w:rPr>
        <w:t xml:space="preserve">on </w:t>
      </w:r>
      <w:r w:rsidRPr="00E86BB0">
        <w:rPr>
          <w:rFonts w:asciiTheme="majorHAnsi" w:hAnsiTheme="majorHAnsi"/>
          <w:b/>
          <w:spacing w:val="-1"/>
          <w:sz w:val="22"/>
          <w:szCs w:val="22"/>
        </w:rPr>
        <w:t>R</w:t>
      </w:r>
      <w:r w:rsidRPr="00E86BB0">
        <w:rPr>
          <w:rFonts w:asciiTheme="majorHAnsi" w:hAnsiTheme="majorHAnsi"/>
          <w:b/>
          <w:sz w:val="22"/>
          <w:szCs w:val="22"/>
        </w:rPr>
        <w:t>oug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e</w:t>
      </w:r>
      <w:r w:rsidRPr="00E86BB0">
        <w:rPr>
          <w:rFonts w:asciiTheme="majorHAnsi" w:hAnsiTheme="majorHAnsi"/>
          <w:b/>
          <w:sz w:val="22"/>
          <w:szCs w:val="22"/>
        </w:rPr>
        <w:t xml:space="preserve">, </w:t>
      </w:r>
      <w:r w:rsidRPr="00E86BB0">
        <w:rPr>
          <w:rFonts w:asciiTheme="majorHAnsi" w:hAnsiTheme="majorHAnsi"/>
          <w:b/>
          <w:spacing w:val="-1"/>
          <w:sz w:val="22"/>
          <w:szCs w:val="22"/>
        </w:rPr>
        <w:t>L</w:t>
      </w:r>
      <w:r w:rsidRPr="00E86BB0">
        <w:rPr>
          <w:rFonts w:asciiTheme="majorHAnsi" w:hAnsiTheme="majorHAnsi"/>
          <w:b/>
          <w:sz w:val="22"/>
          <w:szCs w:val="22"/>
        </w:rPr>
        <w:t>A</w:t>
      </w:r>
      <w:r w:rsidRPr="00E86BB0">
        <w:rPr>
          <w:rFonts w:asciiTheme="majorHAnsi" w:hAnsiTheme="majorHAnsi"/>
          <w:b/>
          <w:sz w:val="22"/>
          <w:szCs w:val="22"/>
        </w:rPr>
        <w:t xml:space="preserve">                                         </w:t>
      </w:r>
      <w:r w:rsidRPr="00E86BB0">
        <w:rPr>
          <w:rFonts w:asciiTheme="majorHAnsi" w:hAnsiTheme="majorHAnsi"/>
          <w:b/>
          <w:spacing w:val="19"/>
          <w:sz w:val="22"/>
          <w:szCs w:val="22"/>
        </w:rPr>
        <w:t xml:space="preserve"> 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(</w:t>
      </w:r>
      <w:r w:rsidRPr="00E86BB0">
        <w:rPr>
          <w:rFonts w:asciiTheme="majorHAnsi" w:hAnsiTheme="majorHAnsi"/>
          <w:b/>
          <w:spacing w:val="-1"/>
          <w:sz w:val="22"/>
          <w:szCs w:val="22"/>
        </w:rPr>
        <w:t>A</w:t>
      </w:r>
      <w:r w:rsidRPr="00E86BB0">
        <w:rPr>
          <w:rFonts w:asciiTheme="majorHAnsi" w:hAnsiTheme="majorHAnsi"/>
          <w:b/>
          <w:sz w:val="22"/>
          <w:szCs w:val="22"/>
        </w:rPr>
        <w:t>ug</w:t>
      </w:r>
      <w:r w:rsidRPr="00E86BB0">
        <w:rPr>
          <w:rFonts w:asciiTheme="majorHAnsi" w:hAnsiTheme="majorHAnsi"/>
          <w:b/>
          <w:spacing w:val="-3"/>
          <w:sz w:val="22"/>
          <w:szCs w:val="22"/>
        </w:rPr>
        <w:t>u</w:t>
      </w:r>
      <w:r w:rsidRPr="00E86BB0">
        <w:rPr>
          <w:rFonts w:asciiTheme="majorHAnsi" w:hAnsiTheme="majorHAnsi"/>
          <w:b/>
          <w:sz w:val="22"/>
          <w:szCs w:val="22"/>
        </w:rPr>
        <w:t>st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b/>
          <w:sz w:val="22"/>
          <w:szCs w:val="22"/>
        </w:rPr>
        <w:t>20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1</w:t>
      </w:r>
      <w:r w:rsidRPr="00E86BB0">
        <w:rPr>
          <w:rFonts w:asciiTheme="majorHAnsi" w:hAnsiTheme="majorHAnsi"/>
          <w:b/>
          <w:sz w:val="22"/>
          <w:szCs w:val="22"/>
        </w:rPr>
        <w:t>1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b/>
          <w:sz w:val="22"/>
          <w:szCs w:val="22"/>
        </w:rPr>
        <w:t>– M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a</w:t>
      </w:r>
      <w:r w:rsidRPr="00E86BB0">
        <w:rPr>
          <w:rFonts w:asciiTheme="majorHAnsi" w:hAnsiTheme="majorHAnsi"/>
          <w:b/>
          <w:sz w:val="22"/>
          <w:szCs w:val="22"/>
        </w:rPr>
        <w:t>y 201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2</w:t>
      </w:r>
      <w:r w:rsidRPr="00E86BB0">
        <w:rPr>
          <w:rFonts w:asciiTheme="majorHAnsi" w:hAnsiTheme="majorHAnsi"/>
          <w:b/>
          <w:sz w:val="22"/>
          <w:szCs w:val="22"/>
        </w:rPr>
        <w:t xml:space="preserve">) </w:t>
      </w:r>
      <w:r w:rsidRPr="00E86BB0">
        <w:rPr>
          <w:rFonts w:asciiTheme="majorHAnsi" w:hAnsiTheme="majorHAnsi"/>
          <w:sz w:val="22"/>
          <w:szCs w:val="22"/>
        </w:rPr>
        <w:t xml:space="preserve">Led a </w:t>
      </w:r>
      <w:r w:rsidRPr="00E86BB0">
        <w:rPr>
          <w:rFonts w:asciiTheme="majorHAnsi" w:hAnsiTheme="majorHAnsi"/>
          <w:spacing w:val="-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eam</w:t>
      </w:r>
      <w:r w:rsidRPr="00E86BB0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of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 xml:space="preserve">5 </w:t>
      </w:r>
      <w:r w:rsidRPr="00E86BB0">
        <w:rPr>
          <w:rFonts w:asciiTheme="majorHAnsi" w:hAnsiTheme="majorHAnsi"/>
          <w:spacing w:val="-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 xml:space="preserve">n 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pacing w:val="-2"/>
          <w:sz w:val="22"/>
          <w:szCs w:val="22"/>
        </w:rPr>
        <w:t>h</w:t>
      </w:r>
      <w:r w:rsidRPr="00E86BB0">
        <w:rPr>
          <w:rFonts w:asciiTheme="majorHAnsi" w:hAnsiTheme="majorHAnsi"/>
          <w:sz w:val="22"/>
          <w:szCs w:val="22"/>
        </w:rPr>
        <w:t>e de</w:t>
      </w:r>
      <w:r w:rsidRPr="00E86BB0">
        <w:rPr>
          <w:rFonts w:asciiTheme="majorHAnsi" w:hAnsiTheme="majorHAnsi"/>
          <w:spacing w:val="-2"/>
          <w:sz w:val="22"/>
          <w:szCs w:val="22"/>
        </w:rPr>
        <w:t>s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pacing w:val="-2"/>
          <w:sz w:val="22"/>
          <w:szCs w:val="22"/>
        </w:rPr>
        <w:t>g</w:t>
      </w:r>
      <w:r w:rsidRPr="00E86BB0">
        <w:rPr>
          <w:rFonts w:asciiTheme="majorHAnsi" w:hAnsiTheme="majorHAnsi"/>
          <w:sz w:val="22"/>
          <w:szCs w:val="22"/>
        </w:rPr>
        <w:t>n and b</w:t>
      </w:r>
      <w:r w:rsidRPr="00E86BB0">
        <w:rPr>
          <w:rFonts w:asciiTheme="majorHAnsi" w:hAnsiTheme="majorHAnsi"/>
          <w:spacing w:val="-2"/>
          <w:sz w:val="22"/>
          <w:szCs w:val="22"/>
        </w:rPr>
        <w:t>u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pacing w:val="-1"/>
          <w:sz w:val="22"/>
          <w:szCs w:val="22"/>
        </w:rPr>
        <w:t>l</w:t>
      </w:r>
      <w:r w:rsidRPr="00E86BB0">
        <w:rPr>
          <w:rFonts w:asciiTheme="majorHAnsi" w:hAnsiTheme="majorHAnsi"/>
          <w:sz w:val="22"/>
          <w:szCs w:val="22"/>
        </w:rPr>
        <w:t>d of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 xml:space="preserve">a 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pacing w:val="-2"/>
          <w:sz w:val="22"/>
          <w:szCs w:val="22"/>
        </w:rPr>
        <w:t>o</w:t>
      </w:r>
      <w:r w:rsidRPr="00E86BB0">
        <w:rPr>
          <w:rFonts w:asciiTheme="majorHAnsi" w:hAnsiTheme="majorHAnsi"/>
          <w:sz w:val="22"/>
          <w:szCs w:val="22"/>
        </w:rPr>
        <w:t>bot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-2"/>
          <w:sz w:val="22"/>
          <w:szCs w:val="22"/>
        </w:rPr>
        <w:t>u</w:t>
      </w:r>
      <w:r w:rsidRPr="00E86BB0">
        <w:rPr>
          <w:rFonts w:asciiTheme="majorHAnsi" w:hAnsiTheme="majorHAnsi"/>
          <w:sz w:val="22"/>
          <w:szCs w:val="22"/>
        </w:rPr>
        <w:t>s</w:t>
      </w:r>
      <w:r w:rsidRPr="00E86BB0">
        <w:rPr>
          <w:rFonts w:asciiTheme="majorHAnsi" w:hAnsiTheme="majorHAnsi"/>
          <w:spacing w:val="1"/>
          <w:sz w:val="22"/>
          <w:szCs w:val="22"/>
        </w:rPr>
        <w:t>e</w:t>
      </w:r>
      <w:r w:rsidRPr="00E86BB0">
        <w:rPr>
          <w:rFonts w:asciiTheme="majorHAnsi" w:hAnsiTheme="majorHAnsi"/>
          <w:sz w:val="22"/>
          <w:szCs w:val="22"/>
        </w:rPr>
        <w:t>d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1"/>
          <w:sz w:val="22"/>
          <w:szCs w:val="22"/>
        </w:rPr>
        <w:t>f</w:t>
      </w:r>
      <w:r w:rsidRPr="00E86BB0">
        <w:rPr>
          <w:rFonts w:asciiTheme="majorHAnsi" w:hAnsiTheme="majorHAnsi"/>
          <w:sz w:val="22"/>
          <w:szCs w:val="22"/>
        </w:rPr>
        <w:t>or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1"/>
          <w:sz w:val="22"/>
          <w:szCs w:val="22"/>
        </w:rPr>
        <w:t>l</w:t>
      </w:r>
      <w:r w:rsidRPr="00E86BB0">
        <w:rPr>
          <w:rFonts w:asciiTheme="majorHAnsi" w:hAnsiTheme="majorHAnsi"/>
          <w:sz w:val="22"/>
          <w:szCs w:val="22"/>
        </w:rPr>
        <w:t>o</w:t>
      </w:r>
      <w:r w:rsidRPr="00E86BB0">
        <w:rPr>
          <w:rFonts w:asciiTheme="majorHAnsi" w:hAnsiTheme="majorHAnsi"/>
          <w:spacing w:val="-2"/>
          <w:sz w:val="22"/>
          <w:szCs w:val="22"/>
        </w:rPr>
        <w:t>c</w:t>
      </w:r>
      <w:r w:rsidRPr="00E86BB0">
        <w:rPr>
          <w:rFonts w:asciiTheme="majorHAnsi" w:hAnsiTheme="majorHAnsi"/>
          <w:sz w:val="22"/>
          <w:szCs w:val="22"/>
        </w:rPr>
        <w:t>a</w:t>
      </w:r>
      <w:r w:rsidRPr="00E86BB0">
        <w:rPr>
          <w:rFonts w:asciiTheme="majorHAnsi" w:hAnsiTheme="majorHAnsi"/>
          <w:spacing w:val="1"/>
          <w:sz w:val="22"/>
          <w:szCs w:val="22"/>
        </w:rPr>
        <w:t>l</w:t>
      </w:r>
      <w:r w:rsidRPr="00E86BB0">
        <w:rPr>
          <w:rFonts w:asciiTheme="majorHAnsi" w:hAnsiTheme="majorHAnsi"/>
          <w:sz w:val="22"/>
          <w:szCs w:val="22"/>
        </w:rPr>
        <w:t>,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-2"/>
          <w:sz w:val="22"/>
          <w:szCs w:val="22"/>
        </w:rPr>
        <w:t>g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on</w:t>
      </w:r>
      <w:r w:rsidRPr="00E86BB0">
        <w:rPr>
          <w:rFonts w:asciiTheme="majorHAnsi" w:hAnsiTheme="majorHAnsi"/>
          <w:spacing w:val="-2"/>
          <w:sz w:val="22"/>
          <w:szCs w:val="22"/>
        </w:rPr>
        <w:t>a</w:t>
      </w:r>
      <w:r w:rsidRPr="00E86BB0">
        <w:rPr>
          <w:rFonts w:asciiTheme="majorHAnsi" w:hAnsiTheme="majorHAnsi"/>
          <w:sz w:val="22"/>
          <w:szCs w:val="22"/>
        </w:rPr>
        <w:t>l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a</w:t>
      </w:r>
      <w:r w:rsidRPr="00E86BB0">
        <w:rPr>
          <w:rFonts w:asciiTheme="majorHAnsi" w:hAnsiTheme="majorHAnsi"/>
          <w:spacing w:val="-2"/>
          <w:sz w:val="22"/>
          <w:szCs w:val="22"/>
        </w:rPr>
        <w:t>n</w:t>
      </w:r>
      <w:r w:rsidRPr="00E86BB0">
        <w:rPr>
          <w:rFonts w:asciiTheme="majorHAnsi" w:hAnsiTheme="majorHAnsi"/>
          <w:sz w:val="22"/>
          <w:szCs w:val="22"/>
        </w:rPr>
        <w:t>d n</w:t>
      </w:r>
      <w:r w:rsidRPr="00E86BB0">
        <w:rPr>
          <w:rFonts w:asciiTheme="majorHAnsi" w:hAnsiTheme="majorHAnsi"/>
          <w:spacing w:val="-2"/>
          <w:sz w:val="22"/>
          <w:szCs w:val="22"/>
        </w:rPr>
        <w:t>a</w:t>
      </w:r>
      <w:r w:rsidRPr="00E86BB0">
        <w:rPr>
          <w:rFonts w:asciiTheme="majorHAnsi" w:hAnsiTheme="majorHAnsi"/>
          <w:spacing w:val="1"/>
          <w:sz w:val="22"/>
          <w:szCs w:val="22"/>
        </w:rPr>
        <w:t>ti</w:t>
      </w:r>
      <w:r w:rsidRPr="00E86BB0">
        <w:rPr>
          <w:rFonts w:asciiTheme="majorHAnsi" w:hAnsiTheme="majorHAnsi"/>
          <w:spacing w:val="-2"/>
          <w:sz w:val="22"/>
          <w:szCs w:val="22"/>
        </w:rPr>
        <w:t>o</w:t>
      </w:r>
      <w:r w:rsidRPr="00E86BB0">
        <w:rPr>
          <w:rFonts w:asciiTheme="majorHAnsi" w:hAnsiTheme="majorHAnsi"/>
          <w:sz w:val="22"/>
          <w:szCs w:val="22"/>
        </w:rPr>
        <w:t>nal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-2"/>
          <w:sz w:val="22"/>
          <w:szCs w:val="22"/>
        </w:rPr>
        <w:t>c</w:t>
      </w:r>
      <w:r w:rsidRPr="00E86BB0">
        <w:rPr>
          <w:rFonts w:asciiTheme="majorHAnsi" w:hAnsiTheme="majorHAnsi"/>
          <w:sz w:val="22"/>
          <w:szCs w:val="22"/>
        </w:rPr>
        <w:t>o</w:t>
      </w:r>
      <w:r w:rsidRPr="00E86BB0">
        <w:rPr>
          <w:rFonts w:asciiTheme="majorHAnsi" w:hAnsiTheme="majorHAnsi"/>
          <w:spacing w:val="-4"/>
          <w:sz w:val="22"/>
          <w:szCs w:val="22"/>
        </w:rPr>
        <w:t>m</w:t>
      </w:r>
      <w:r w:rsidRPr="00E86BB0">
        <w:rPr>
          <w:rFonts w:asciiTheme="majorHAnsi" w:hAnsiTheme="majorHAnsi"/>
          <w:sz w:val="22"/>
          <w:szCs w:val="22"/>
        </w:rPr>
        <w:t>pe</w:t>
      </w:r>
      <w:r w:rsidRPr="00E86BB0">
        <w:rPr>
          <w:rFonts w:asciiTheme="majorHAnsi" w:hAnsiTheme="majorHAnsi"/>
          <w:spacing w:val="1"/>
          <w:sz w:val="22"/>
          <w:szCs w:val="22"/>
        </w:rPr>
        <w:t>ti</w:t>
      </w:r>
      <w:r w:rsidRPr="00E86BB0">
        <w:rPr>
          <w:rFonts w:asciiTheme="majorHAnsi" w:hAnsiTheme="majorHAnsi"/>
          <w:spacing w:val="-1"/>
          <w:sz w:val="22"/>
          <w:szCs w:val="22"/>
        </w:rPr>
        <w:t>t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 xml:space="preserve">on. </w:t>
      </w:r>
      <w:r w:rsidRPr="00E86BB0">
        <w:rPr>
          <w:rFonts w:asciiTheme="majorHAnsi" w:hAnsiTheme="majorHAnsi"/>
          <w:spacing w:val="-1"/>
          <w:sz w:val="22"/>
          <w:szCs w:val="22"/>
        </w:rPr>
        <w:t>O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pacing w:val="-2"/>
          <w:sz w:val="22"/>
          <w:szCs w:val="22"/>
        </w:rPr>
        <w:t>g</w:t>
      </w:r>
      <w:r w:rsidRPr="00E86BB0">
        <w:rPr>
          <w:rFonts w:asciiTheme="majorHAnsi" w:hAnsiTheme="majorHAnsi"/>
          <w:sz w:val="22"/>
          <w:szCs w:val="22"/>
        </w:rPr>
        <w:t>an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pacing w:val="-2"/>
          <w:sz w:val="22"/>
          <w:szCs w:val="22"/>
        </w:rPr>
        <w:t>z</w:t>
      </w:r>
      <w:r w:rsidRPr="00E86BB0">
        <w:rPr>
          <w:rFonts w:asciiTheme="majorHAnsi" w:hAnsiTheme="majorHAnsi"/>
          <w:sz w:val="22"/>
          <w:szCs w:val="22"/>
        </w:rPr>
        <w:t xml:space="preserve">ed </w:t>
      </w:r>
      <w:r w:rsidRPr="00E86BB0">
        <w:rPr>
          <w:rFonts w:asciiTheme="majorHAnsi" w:hAnsiTheme="majorHAnsi"/>
          <w:spacing w:val="-3"/>
          <w:sz w:val="22"/>
          <w:szCs w:val="22"/>
        </w:rPr>
        <w:t>m</w:t>
      </w:r>
      <w:r w:rsidRPr="00E86BB0">
        <w:rPr>
          <w:rFonts w:asciiTheme="majorHAnsi" w:hAnsiTheme="majorHAnsi"/>
          <w:sz w:val="22"/>
          <w:szCs w:val="22"/>
        </w:rPr>
        <w:t>on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h</w:t>
      </w:r>
      <w:r w:rsidRPr="00E86BB0">
        <w:rPr>
          <w:rFonts w:asciiTheme="majorHAnsi" w:hAnsiTheme="majorHAnsi"/>
          <w:spacing w:val="1"/>
          <w:sz w:val="22"/>
          <w:szCs w:val="22"/>
        </w:rPr>
        <w:t>l</w:t>
      </w:r>
      <w:r w:rsidRPr="00E86BB0">
        <w:rPr>
          <w:rFonts w:asciiTheme="majorHAnsi" w:hAnsiTheme="majorHAnsi"/>
          <w:sz w:val="22"/>
          <w:szCs w:val="22"/>
        </w:rPr>
        <w:t>y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c</w:t>
      </w:r>
      <w:r w:rsidRPr="00E86BB0">
        <w:rPr>
          <w:rFonts w:asciiTheme="majorHAnsi" w:hAnsiTheme="majorHAnsi"/>
          <w:spacing w:val="1"/>
          <w:sz w:val="22"/>
          <w:szCs w:val="22"/>
        </w:rPr>
        <w:t>l</w:t>
      </w:r>
      <w:r w:rsidRPr="00E86BB0">
        <w:rPr>
          <w:rFonts w:asciiTheme="majorHAnsi" w:hAnsiTheme="majorHAnsi"/>
          <w:sz w:val="22"/>
          <w:szCs w:val="22"/>
        </w:rPr>
        <w:t xml:space="preserve">ub </w:t>
      </w:r>
      <w:r w:rsidRPr="00E86BB0">
        <w:rPr>
          <w:rFonts w:asciiTheme="majorHAnsi" w:hAnsiTheme="majorHAnsi"/>
          <w:spacing w:val="-4"/>
          <w:sz w:val="22"/>
          <w:szCs w:val="22"/>
        </w:rPr>
        <w:t>m</w:t>
      </w:r>
      <w:r w:rsidRPr="00E86BB0">
        <w:rPr>
          <w:rFonts w:asciiTheme="majorHAnsi" w:hAnsiTheme="majorHAnsi"/>
          <w:sz w:val="22"/>
          <w:szCs w:val="22"/>
        </w:rPr>
        <w:t>ee</w:t>
      </w:r>
      <w:r w:rsidRPr="00E86BB0">
        <w:rPr>
          <w:rFonts w:asciiTheme="majorHAnsi" w:hAnsiTheme="majorHAnsi"/>
          <w:spacing w:val="-1"/>
          <w:sz w:val="22"/>
          <w:szCs w:val="22"/>
        </w:rPr>
        <w:t>t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n</w:t>
      </w:r>
      <w:r w:rsidRPr="00E86BB0">
        <w:rPr>
          <w:rFonts w:asciiTheme="majorHAnsi" w:hAnsiTheme="majorHAnsi"/>
          <w:spacing w:val="-2"/>
          <w:sz w:val="22"/>
          <w:szCs w:val="22"/>
        </w:rPr>
        <w:t>g</w:t>
      </w:r>
      <w:r w:rsidRPr="00E86BB0">
        <w:rPr>
          <w:rFonts w:asciiTheme="majorHAnsi" w:hAnsiTheme="majorHAnsi"/>
          <w:sz w:val="22"/>
          <w:szCs w:val="22"/>
        </w:rPr>
        <w:t xml:space="preserve">s </w:t>
      </w:r>
      <w:r w:rsidRPr="00E86BB0">
        <w:rPr>
          <w:rFonts w:asciiTheme="majorHAnsi" w:hAnsiTheme="majorHAnsi"/>
          <w:spacing w:val="1"/>
          <w:sz w:val="22"/>
          <w:szCs w:val="22"/>
        </w:rPr>
        <w:t>a</w:t>
      </w:r>
      <w:r w:rsidRPr="00E86BB0">
        <w:rPr>
          <w:rFonts w:asciiTheme="majorHAnsi" w:hAnsiTheme="majorHAnsi"/>
          <w:sz w:val="22"/>
          <w:szCs w:val="22"/>
        </w:rPr>
        <w:t xml:space="preserve">nd </w:t>
      </w:r>
      <w:r w:rsidRPr="00E86BB0">
        <w:rPr>
          <w:rFonts w:asciiTheme="majorHAnsi" w:hAnsiTheme="majorHAnsi"/>
          <w:spacing w:val="-2"/>
          <w:sz w:val="22"/>
          <w:szCs w:val="22"/>
        </w:rPr>
        <w:t>d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1"/>
          <w:sz w:val="22"/>
          <w:szCs w:val="22"/>
        </w:rPr>
        <w:t>l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-2"/>
          <w:sz w:val="22"/>
          <w:szCs w:val="22"/>
        </w:rPr>
        <w:t>g</w:t>
      </w:r>
      <w:r w:rsidRPr="00E86BB0">
        <w:rPr>
          <w:rFonts w:asciiTheme="majorHAnsi" w:hAnsiTheme="majorHAnsi"/>
          <w:sz w:val="22"/>
          <w:szCs w:val="22"/>
        </w:rPr>
        <w:t>a</w:t>
      </w:r>
      <w:r w:rsidRPr="00E86BB0">
        <w:rPr>
          <w:rFonts w:asciiTheme="majorHAnsi" w:hAnsiTheme="majorHAnsi"/>
          <w:spacing w:val="-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ed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a</w:t>
      </w:r>
      <w:r w:rsidRPr="00E86BB0">
        <w:rPr>
          <w:rFonts w:asciiTheme="majorHAnsi" w:hAnsiTheme="majorHAnsi"/>
          <w:spacing w:val="1"/>
          <w:sz w:val="22"/>
          <w:szCs w:val="22"/>
        </w:rPr>
        <w:t>s</w:t>
      </w:r>
      <w:r w:rsidRPr="00E86BB0">
        <w:rPr>
          <w:rFonts w:asciiTheme="majorHAnsi" w:hAnsiTheme="majorHAnsi"/>
          <w:spacing w:val="-2"/>
          <w:sz w:val="22"/>
          <w:szCs w:val="22"/>
        </w:rPr>
        <w:t>k</w:t>
      </w:r>
      <w:r w:rsidRPr="00E86BB0">
        <w:rPr>
          <w:rFonts w:asciiTheme="majorHAnsi" w:hAnsiTheme="majorHAnsi"/>
          <w:sz w:val="22"/>
          <w:szCs w:val="22"/>
        </w:rPr>
        <w:t>s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 xml:space="preserve">o </w:t>
      </w:r>
      <w:r w:rsidRPr="00E86BB0">
        <w:rPr>
          <w:rFonts w:asciiTheme="majorHAnsi" w:hAnsiTheme="majorHAnsi"/>
          <w:spacing w:val="-2"/>
          <w:sz w:val="22"/>
          <w:szCs w:val="22"/>
        </w:rPr>
        <w:t>g</w:t>
      </w:r>
      <w:r w:rsidRPr="00E86BB0">
        <w:rPr>
          <w:rFonts w:asciiTheme="majorHAnsi" w:hAnsiTheme="majorHAnsi"/>
          <w:spacing w:val="4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 xml:space="preserve">oup </w:t>
      </w:r>
      <w:r w:rsidRPr="00E86BB0">
        <w:rPr>
          <w:rFonts w:asciiTheme="majorHAnsi" w:hAnsiTheme="majorHAnsi"/>
          <w:spacing w:val="-4"/>
          <w:sz w:val="22"/>
          <w:szCs w:val="22"/>
        </w:rPr>
        <w:t>m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-3"/>
          <w:sz w:val="22"/>
          <w:szCs w:val="22"/>
        </w:rPr>
        <w:t>m</w:t>
      </w:r>
      <w:r w:rsidRPr="00E86BB0">
        <w:rPr>
          <w:rFonts w:asciiTheme="majorHAnsi" w:hAnsiTheme="majorHAnsi"/>
          <w:sz w:val="22"/>
          <w:szCs w:val="22"/>
        </w:rPr>
        <w:t>be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s.  Di</w:t>
      </w:r>
      <w:r w:rsidRPr="00E86BB0">
        <w:rPr>
          <w:rFonts w:asciiTheme="majorHAnsi" w:hAnsiTheme="majorHAnsi"/>
          <w:spacing w:val="1"/>
          <w:sz w:val="22"/>
          <w:szCs w:val="22"/>
        </w:rPr>
        <w:t>s</w:t>
      </w:r>
      <w:r w:rsidRPr="00E86BB0">
        <w:rPr>
          <w:rFonts w:asciiTheme="majorHAnsi" w:hAnsiTheme="majorHAnsi"/>
          <w:sz w:val="22"/>
          <w:szCs w:val="22"/>
        </w:rPr>
        <w:t>c</w:t>
      </w:r>
      <w:r w:rsidRPr="00E86BB0">
        <w:rPr>
          <w:rFonts w:asciiTheme="majorHAnsi" w:hAnsiTheme="majorHAnsi"/>
          <w:spacing w:val="-2"/>
          <w:sz w:val="22"/>
          <w:szCs w:val="22"/>
        </w:rPr>
        <w:t>u</w:t>
      </w:r>
      <w:r w:rsidRPr="00E86BB0">
        <w:rPr>
          <w:rFonts w:asciiTheme="majorHAnsi" w:hAnsiTheme="majorHAnsi"/>
          <w:sz w:val="22"/>
          <w:szCs w:val="22"/>
        </w:rPr>
        <w:t>s</w:t>
      </w:r>
      <w:r w:rsidRPr="00E86BB0">
        <w:rPr>
          <w:rFonts w:asciiTheme="majorHAnsi" w:hAnsiTheme="majorHAnsi"/>
          <w:spacing w:val="-1"/>
          <w:sz w:val="22"/>
          <w:szCs w:val="22"/>
        </w:rPr>
        <w:t>s</w:t>
      </w:r>
      <w:r w:rsidRPr="00E86BB0">
        <w:rPr>
          <w:rFonts w:asciiTheme="majorHAnsi" w:hAnsiTheme="majorHAnsi"/>
          <w:sz w:val="22"/>
          <w:szCs w:val="22"/>
        </w:rPr>
        <w:t>ed de</w:t>
      </w:r>
      <w:r w:rsidRPr="00E86BB0">
        <w:rPr>
          <w:rFonts w:asciiTheme="majorHAnsi" w:hAnsiTheme="majorHAnsi"/>
          <w:spacing w:val="-2"/>
          <w:sz w:val="22"/>
          <w:szCs w:val="22"/>
        </w:rPr>
        <w:t>s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pacing w:val="-2"/>
          <w:sz w:val="22"/>
          <w:szCs w:val="22"/>
        </w:rPr>
        <w:t>g</w:t>
      </w:r>
      <w:r w:rsidRPr="00E86BB0">
        <w:rPr>
          <w:rFonts w:asciiTheme="majorHAnsi" w:hAnsiTheme="majorHAnsi"/>
          <w:sz w:val="22"/>
          <w:szCs w:val="22"/>
        </w:rPr>
        <w:t>n p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op</w:t>
      </w:r>
      <w:r w:rsidRPr="00E86BB0">
        <w:rPr>
          <w:rFonts w:asciiTheme="majorHAnsi" w:hAnsiTheme="majorHAnsi"/>
          <w:spacing w:val="-2"/>
          <w:sz w:val="22"/>
          <w:szCs w:val="22"/>
        </w:rPr>
        <w:t>o</w:t>
      </w:r>
      <w:r w:rsidRPr="00E86BB0">
        <w:rPr>
          <w:rFonts w:asciiTheme="majorHAnsi" w:hAnsiTheme="majorHAnsi"/>
          <w:sz w:val="22"/>
          <w:szCs w:val="22"/>
        </w:rPr>
        <w:t>s</w:t>
      </w:r>
      <w:r w:rsidRPr="00E86BB0">
        <w:rPr>
          <w:rFonts w:asciiTheme="majorHAnsi" w:hAnsiTheme="majorHAnsi"/>
          <w:spacing w:val="-2"/>
          <w:sz w:val="22"/>
          <w:szCs w:val="22"/>
        </w:rPr>
        <w:t>a</w:t>
      </w:r>
      <w:r w:rsidRPr="00E86BB0">
        <w:rPr>
          <w:rFonts w:asciiTheme="majorHAnsi" w:hAnsiTheme="majorHAnsi"/>
          <w:spacing w:val="1"/>
          <w:sz w:val="22"/>
          <w:szCs w:val="22"/>
        </w:rPr>
        <w:t>l</w:t>
      </w:r>
      <w:r w:rsidRPr="00E86BB0">
        <w:rPr>
          <w:rFonts w:asciiTheme="majorHAnsi" w:hAnsiTheme="majorHAnsi"/>
          <w:sz w:val="22"/>
          <w:szCs w:val="22"/>
        </w:rPr>
        <w:t xml:space="preserve">s </w:t>
      </w:r>
      <w:r w:rsidRPr="00E86BB0">
        <w:rPr>
          <w:rFonts w:asciiTheme="majorHAnsi" w:hAnsiTheme="majorHAnsi"/>
          <w:spacing w:val="-1"/>
          <w:sz w:val="22"/>
          <w:szCs w:val="22"/>
        </w:rPr>
        <w:t>w</w:t>
      </w:r>
      <w:r w:rsidRPr="00E86BB0">
        <w:rPr>
          <w:rFonts w:asciiTheme="majorHAnsi" w:hAnsiTheme="majorHAnsi"/>
          <w:spacing w:val="1"/>
          <w:sz w:val="22"/>
          <w:szCs w:val="22"/>
        </w:rPr>
        <w:t>it</w:t>
      </w:r>
      <w:r w:rsidRPr="00E86BB0">
        <w:rPr>
          <w:rFonts w:asciiTheme="majorHAnsi" w:hAnsiTheme="majorHAnsi"/>
          <w:sz w:val="22"/>
          <w:szCs w:val="22"/>
        </w:rPr>
        <w:t>h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-1"/>
          <w:sz w:val="22"/>
          <w:szCs w:val="22"/>
        </w:rPr>
        <w:t>CH</w:t>
      </w:r>
      <w:r w:rsidRPr="00E86BB0">
        <w:rPr>
          <w:rFonts w:asciiTheme="majorHAnsi" w:hAnsiTheme="majorHAnsi"/>
          <w:sz w:val="22"/>
          <w:szCs w:val="22"/>
        </w:rPr>
        <w:t xml:space="preserve">S </w:t>
      </w:r>
      <w:r w:rsidRPr="00E86BB0">
        <w:rPr>
          <w:rFonts w:asciiTheme="majorHAnsi" w:hAnsiTheme="majorHAnsi"/>
          <w:spacing w:val="-2"/>
          <w:sz w:val="22"/>
          <w:szCs w:val="22"/>
        </w:rPr>
        <w:t>a</w:t>
      </w:r>
      <w:r w:rsidRPr="00E86BB0">
        <w:rPr>
          <w:rFonts w:asciiTheme="majorHAnsi" w:hAnsiTheme="majorHAnsi"/>
          <w:spacing w:val="1"/>
          <w:sz w:val="22"/>
          <w:szCs w:val="22"/>
        </w:rPr>
        <w:t>l</w:t>
      </w:r>
      <w:r w:rsidRPr="00E86BB0">
        <w:rPr>
          <w:rFonts w:asciiTheme="majorHAnsi" w:hAnsiTheme="majorHAnsi"/>
          <w:sz w:val="22"/>
          <w:szCs w:val="22"/>
        </w:rPr>
        <w:t>u</w:t>
      </w:r>
      <w:r w:rsidRPr="00E86BB0">
        <w:rPr>
          <w:rFonts w:asciiTheme="majorHAnsi" w:hAnsiTheme="majorHAnsi"/>
          <w:spacing w:val="-4"/>
          <w:sz w:val="22"/>
          <w:szCs w:val="22"/>
        </w:rPr>
        <w:t>m</w:t>
      </w:r>
      <w:r w:rsidRPr="00E86BB0">
        <w:rPr>
          <w:rFonts w:asciiTheme="majorHAnsi" w:hAnsiTheme="majorHAnsi"/>
          <w:sz w:val="22"/>
          <w:szCs w:val="22"/>
        </w:rPr>
        <w:t>ni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ad</w:t>
      </w:r>
      <w:r w:rsidRPr="00E86BB0">
        <w:rPr>
          <w:rFonts w:asciiTheme="majorHAnsi" w:hAnsiTheme="majorHAnsi"/>
          <w:spacing w:val="-2"/>
          <w:sz w:val="22"/>
          <w:szCs w:val="22"/>
        </w:rPr>
        <w:t>v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so</w:t>
      </w:r>
      <w:r w:rsidRPr="00E86BB0">
        <w:rPr>
          <w:rFonts w:asciiTheme="majorHAnsi" w:hAnsiTheme="majorHAnsi"/>
          <w:spacing w:val="-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s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and b</w:t>
      </w:r>
      <w:r w:rsidRPr="00E86BB0">
        <w:rPr>
          <w:rFonts w:asciiTheme="majorHAnsi" w:hAnsiTheme="majorHAnsi"/>
          <w:spacing w:val="-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ou</w:t>
      </w:r>
      <w:r w:rsidRPr="00E86BB0">
        <w:rPr>
          <w:rFonts w:asciiTheme="majorHAnsi" w:hAnsiTheme="majorHAnsi"/>
          <w:spacing w:val="-2"/>
          <w:sz w:val="22"/>
          <w:szCs w:val="22"/>
        </w:rPr>
        <w:t>g</w:t>
      </w:r>
      <w:r w:rsidRPr="00E86BB0">
        <w:rPr>
          <w:rFonts w:asciiTheme="majorHAnsi" w:hAnsiTheme="majorHAnsi"/>
          <w:sz w:val="22"/>
          <w:szCs w:val="22"/>
        </w:rPr>
        <w:t>ht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f</w:t>
      </w:r>
      <w:r w:rsidRPr="00E86BB0">
        <w:rPr>
          <w:rFonts w:asciiTheme="majorHAnsi" w:hAnsiTheme="majorHAnsi"/>
          <w:spacing w:val="-2"/>
          <w:sz w:val="22"/>
          <w:szCs w:val="22"/>
        </w:rPr>
        <w:t>e</w:t>
      </w:r>
      <w:r w:rsidRPr="00E86BB0">
        <w:rPr>
          <w:rFonts w:asciiTheme="majorHAnsi" w:hAnsiTheme="majorHAnsi"/>
          <w:sz w:val="22"/>
          <w:szCs w:val="22"/>
        </w:rPr>
        <w:t>edb</w:t>
      </w:r>
      <w:r w:rsidRPr="00E86BB0">
        <w:rPr>
          <w:rFonts w:asciiTheme="majorHAnsi" w:hAnsiTheme="majorHAnsi"/>
          <w:spacing w:val="-2"/>
          <w:sz w:val="22"/>
          <w:szCs w:val="22"/>
        </w:rPr>
        <w:t>a</w:t>
      </w:r>
      <w:r w:rsidRPr="00E86BB0">
        <w:rPr>
          <w:rFonts w:asciiTheme="majorHAnsi" w:hAnsiTheme="majorHAnsi"/>
          <w:sz w:val="22"/>
          <w:szCs w:val="22"/>
        </w:rPr>
        <w:t>ck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back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 xml:space="preserve">o 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pacing w:val="-2"/>
          <w:sz w:val="22"/>
          <w:szCs w:val="22"/>
        </w:rPr>
        <w:t>h</w:t>
      </w:r>
      <w:r w:rsidRPr="00E86BB0">
        <w:rPr>
          <w:rFonts w:asciiTheme="majorHAnsi" w:hAnsiTheme="majorHAnsi"/>
          <w:sz w:val="22"/>
          <w:szCs w:val="22"/>
        </w:rPr>
        <w:t xml:space="preserve">e </w:t>
      </w:r>
      <w:r w:rsidRPr="00E86BB0">
        <w:rPr>
          <w:rFonts w:asciiTheme="majorHAnsi" w:hAnsiTheme="majorHAnsi"/>
          <w:spacing w:val="-2"/>
          <w:sz w:val="22"/>
          <w:szCs w:val="22"/>
        </w:rPr>
        <w:t>g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oup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1"/>
          <w:sz w:val="22"/>
          <w:szCs w:val="22"/>
        </w:rPr>
        <w:t>f</w:t>
      </w:r>
      <w:r w:rsidRPr="00E86BB0">
        <w:rPr>
          <w:rFonts w:asciiTheme="majorHAnsi" w:hAnsiTheme="majorHAnsi"/>
          <w:sz w:val="22"/>
          <w:szCs w:val="22"/>
        </w:rPr>
        <w:t>or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-2"/>
          <w:sz w:val="22"/>
          <w:szCs w:val="22"/>
        </w:rPr>
        <w:t>p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pacing w:val="-2"/>
          <w:sz w:val="22"/>
          <w:szCs w:val="22"/>
        </w:rPr>
        <w:t>o</w:t>
      </w:r>
      <w:r w:rsidRPr="00E86BB0">
        <w:rPr>
          <w:rFonts w:asciiTheme="majorHAnsi" w:hAnsiTheme="majorHAnsi"/>
          <w:spacing w:val="1"/>
          <w:sz w:val="22"/>
          <w:szCs w:val="22"/>
        </w:rPr>
        <w:t>j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-2"/>
          <w:sz w:val="22"/>
          <w:szCs w:val="22"/>
        </w:rPr>
        <w:t>c</w:t>
      </w:r>
      <w:r w:rsidRPr="00E86BB0">
        <w:rPr>
          <w:rFonts w:asciiTheme="majorHAnsi" w:hAnsiTheme="majorHAnsi"/>
          <w:sz w:val="22"/>
          <w:szCs w:val="22"/>
        </w:rPr>
        <w:t>t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i</w:t>
      </w:r>
      <w:r w:rsidRPr="00E86BB0">
        <w:rPr>
          <w:rFonts w:asciiTheme="majorHAnsi" w:hAnsiTheme="majorHAnsi"/>
          <w:spacing w:val="-4"/>
          <w:sz w:val="22"/>
          <w:szCs w:val="22"/>
        </w:rPr>
        <w:t>m</w:t>
      </w:r>
      <w:r w:rsidRPr="00E86BB0">
        <w:rPr>
          <w:rFonts w:asciiTheme="majorHAnsi" w:hAnsiTheme="majorHAnsi"/>
          <w:sz w:val="22"/>
          <w:szCs w:val="22"/>
        </w:rPr>
        <w:t>p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o</w:t>
      </w:r>
      <w:r w:rsidRPr="00E86BB0">
        <w:rPr>
          <w:rFonts w:asciiTheme="majorHAnsi" w:hAnsiTheme="majorHAnsi"/>
          <w:spacing w:val="-2"/>
          <w:sz w:val="22"/>
          <w:szCs w:val="22"/>
        </w:rPr>
        <w:t>v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-3"/>
          <w:sz w:val="22"/>
          <w:szCs w:val="22"/>
        </w:rPr>
        <w:t>m</w:t>
      </w:r>
      <w:r w:rsidRPr="00E86BB0">
        <w:rPr>
          <w:rFonts w:asciiTheme="majorHAnsi" w:hAnsiTheme="majorHAnsi"/>
          <w:sz w:val="22"/>
          <w:szCs w:val="22"/>
        </w:rPr>
        <w:t>en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s.</w:t>
      </w:r>
    </w:p>
    <w:p w14:paraId="47C115DD" w14:textId="77777777" w:rsidR="00634AED" w:rsidRPr="00E86BB0" w:rsidRDefault="00634AED">
      <w:pPr>
        <w:spacing w:before="19" w:line="240" w:lineRule="exact"/>
        <w:rPr>
          <w:rFonts w:asciiTheme="majorHAnsi" w:hAnsiTheme="majorHAnsi"/>
          <w:sz w:val="22"/>
          <w:szCs w:val="22"/>
        </w:rPr>
      </w:pPr>
    </w:p>
    <w:p w14:paraId="55708C16" w14:textId="77777777" w:rsidR="00634AED" w:rsidRPr="00E86BB0" w:rsidRDefault="00E86BB0">
      <w:pPr>
        <w:ind w:left="100"/>
        <w:rPr>
          <w:rFonts w:asciiTheme="majorHAnsi" w:hAnsiTheme="majorHAnsi"/>
          <w:sz w:val="22"/>
          <w:szCs w:val="22"/>
        </w:rPr>
      </w:pPr>
      <w:r w:rsidRPr="00E86BB0">
        <w:rPr>
          <w:rFonts w:asciiTheme="majorHAnsi" w:hAnsiTheme="majorHAnsi"/>
          <w:b/>
          <w:spacing w:val="-1"/>
          <w:sz w:val="22"/>
          <w:szCs w:val="22"/>
        </w:rPr>
        <w:t>A</w:t>
      </w:r>
      <w:r w:rsidRPr="00E86BB0">
        <w:rPr>
          <w:rFonts w:asciiTheme="majorHAnsi" w:hAnsiTheme="majorHAnsi"/>
          <w:b/>
          <w:sz w:val="22"/>
          <w:szCs w:val="22"/>
        </w:rPr>
        <w:t>c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ti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v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t</w:t>
      </w:r>
      <w:r w:rsidRPr="00E86BB0">
        <w:rPr>
          <w:rFonts w:asciiTheme="majorHAnsi" w:hAnsiTheme="majorHAnsi"/>
          <w:b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b/>
          <w:sz w:val="22"/>
          <w:szCs w:val="22"/>
        </w:rPr>
        <w:t>e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s</w:t>
      </w:r>
      <w:r w:rsidRPr="00E86BB0">
        <w:rPr>
          <w:rFonts w:asciiTheme="majorHAnsi" w:hAnsiTheme="majorHAnsi"/>
          <w:b/>
          <w:sz w:val="22"/>
          <w:szCs w:val="22"/>
        </w:rPr>
        <w:t>:</w:t>
      </w:r>
    </w:p>
    <w:p w14:paraId="59BB08CC" w14:textId="77777777" w:rsidR="00634AED" w:rsidRPr="00E86BB0" w:rsidRDefault="00E86BB0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E86BB0">
        <w:rPr>
          <w:rFonts w:asciiTheme="majorHAnsi" w:hAnsiTheme="majorHAnsi"/>
          <w:spacing w:val="-1"/>
          <w:sz w:val="22"/>
          <w:szCs w:val="22"/>
        </w:rPr>
        <w:t>F</w:t>
      </w:r>
      <w:r w:rsidRPr="00E86BB0">
        <w:rPr>
          <w:rFonts w:asciiTheme="majorHAnsi" w:hAnsiTheme="majorHAnsi"/>
          <w:sz w:val="22"/>
          <w:szCs w:val="22"/>
        </w:rPr>
        <w:t>uture</w:t>
      </w:r>
      <w:r w:rsidRPr="00E86BB0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2"/>
          <w:sz w:val="22"/>
          <w:szCs w:val="22"/>
        </w:rPr>
        <w:t>n</w:t>
      </w:r>
      <w:r w:rsidRPr="00E86BB0">
        <w:rPr>
          <w:rFonts w:asciiTheme="majorHAnsi" w:hAnsiTheme="majorHAnsi"/>
          <w:spacing w:val="-2"/>
          <w:sz w:val="22"/>
          <w:szCs w:val="22"/>
        </w:rPr>
        <w:t>g</w:t>
      </w:r>
      <w:r w:rsidRPr="00E86BB0">
        <w:rPr>
          <w:rFonts w:asciiTheme="majorHAnsi" w:hAnsiTheme="majorHAnsi"/>
          <w:sz w:val="22"/>
          <w:szCs w:val="22"/>
        </w:rPr>
        <w:t>in</w:t>
      </w:r>
      <w:r w:rsidRPr="00E86BB0">
        <w:rPr>
          <w:rFonts w:asciiTheme="majorHAnsi" w:hAnsiTheme="majorHAnsi"/>
          <w:spacing w:val="2"/>
          <w:sz w:val="22"/>
          <w:szCs w:val="22"/>
        </w:rPr>
        <w:t>e</w:t>
      </w:r>
      <w:r w:rsidRPr="00E86BB0">
        <w:rPr>
          <w:rFonts w:asciiTheme="majorHAnsi" w:hAnsiTheme="majorHAnsi"/>
          <w:spacing w:val="-1"/>
          <w:sz w:val="22"/>
          <w:szCs w:val="22"/>
        </w:rPr>
        <w:t>e</w:t>
      </w:r>
      <w:r w:rsidRPr="00E86BB0">
        <w:rPr>
          <w:rFonts w:asciiTheme="majorHAnsi" w:hAnsiTheme="majorHAnsi"/>
          <w:sz w:val="22"/>
          <w:szCs w:val="22"/>
        </w:rPr>
        <w:t xml:space="preserve">rs Club, </w:t>
      </w:r>
      <w:r w:rsidRPr="00E86BB0">
        <w:rPr>
          <w:rFonts w:asciiTheme="majorHAnsi" w:hAnsiTheme="majorHAnsi"/>
          <w:spacing w:val="1"/>
          <w:sz w:val="22"/>
          <w:szCs w:val="22"/>
        </w:rPr>
        <w:t>S</w:t>
      </w:r>
      <w:r w:rsidRPr="00E86BB0">
        <w:rPr>
          <w:rFonts w:asciiTheme="majorHAnsi" w:hAnsiTheme="majorHAnsi"/>
          <w:sz w:val="22"/>
          <w:szCs w:val="22"/>
        </w:rPr>
        <w:t>T</w:t>
      </w:r>
      <w:r w:rsidRPr="00E86BB0">
        <w:rPr>
          <w:rFonts w:asciiTheme="majorHAnsi" w:hAnsiTheme="majorHAnsi"/>
          <w:spacing w:val="3"/>
          <w:sz w:val="22"/>
          <w:szCs w:val="22"/>
        </w:rPr>
        <w:t>R</w:t>
      </w:r>
      <w:r w:rsidRPr="00E86BB0">
        <w:rPr>
          <w:rFonts w:asciiTheme="majorHAnsi" w:hAnsiTheme="majorHAnsi"/>
          <w:spacing w:val="-6"/>
          <w:sz w:val="22"/>
          <w:szCs w:val="22"/>
        </w:rPr>
        <w:t>I</w:t>
      </w:r>
      <w:r w:rsidRPr="00E86BB0">
        <w:rPr>
          <w:rFonts w:asciiTheme="majorHAnsi" w:hAnsiTheme="majorHAnsi"/>
          <w:spacing w:val="1"/>
          <w:sz w:val="22"/>
          <w:szCs w:val="22"/>
        </w:rPr>
        <w:t>P</w:t>
      </w:r>
      <w:r w:rsidRPr="00E86BB0">
        <w:rPr>
          <w:rFonts w:asciiTheme="majorHAnsi" w:hAnsiTheme="majorHAnsi"/>
          <w:sz w:val="22"/>
          <w:szCs w:val="22"/>
        </w:rPr>
        <w:t>ES p</w:t>
      </w:r>
      <w:r w:rsidRPr="00E86BB0">
        <w:rPr>
          <w:rFonts w:asciiTheme="majorHAnsi" w:hAnsiTheme="majorHAnsi"/>
          <w:spacing w:val="-1"/>
          <w:sz w:val="22"/>
          <w:szCs w:val="22"/>
        </w:rPr>
        <w:t>a</w:t>
      </w:r>
      <w:r w:rsidRPr="00E86BB0">
        <w:rPr>
          <w:rFonts w:asciiTheme="majorHAnsi" w:hAnsiTheme="majorHAnsi"/>
          <w:sz w:val="22"/>
          <w:szCs w:val="22"/>
        </w:rPr>
        <w:t>rti</w:t>
      </w:r>
      <w:r w:rsidRPr="00E86BB0">
        <w:rPr>
          <w:rFonts w:asciiTheme="majorHAnsi" w:hAnsiTheme="majorHAnsi"/>
          <w:spacing w:val="-1"/>
          <w:sz w:val="22"/>
          <w:szCs w:val="22"/>
        </w:rPr>
        <w:t>c</w:t>
      </w:r>
      <w:r w:rsidRPr="00E86BB0">
        <w:rPr>
          <w:rFonts w:asciiTheme="majorHAnsi" w:hAnsiTheme="majorHAnsi"/>
          <w:sz w:val="22"/>
          <w:szCs w:val="22"/>
        </w:rPr>
        <w:t>ipant, C</w:t>
      </w:r>
      <w:r w:rsidRPr="00E86BB0">
        <w:rPr>
          <w:rFonts w:asciiTheme="majorHAnsi" w:hAnsiTheme="majorHAnsi"/>
          <w:spacing w:val="2"/>
          <w:sz w:val="22"/>
          <w:szCs w:val="22"/>
        </w:rPr>
        <w:t>H</w:t>
      </w:r>
      <w:r w:rsidRPr="00E86BB0">
        <w:rPr>
          <w:rFonts w:asciiTheme="majorHAnsi" w:hAnsiTheme="majorHAnsi"/>
          <w:sz w:val="22"/>
          <w:szCs w:val="22"/>
        </w:rPr>
        <w:t>S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V</w:t>
      </w:r>
      <w:r w:rsidRPr="00E86BB0">
        <w:rPr>
          <w:rFonts w:asciiTheme="majorHAnsi" w:hAnsiTheme="majorHAnsi"/>
          <w:spacing w:val="-1"/>
          <w:sz w:val="22"/>
          <w:szCs w:val="22"/>
        </w:rPr>
        <w:t>a</w:t>
      </w:r>
      <w:r w:rsidRPr="00E86BB0">
        <w:rPr>
          <w:rFonts w:asciiTheme="majorHAnsi" w:hAnsiTheme="majorHAnsi"/>
          <w:sz w:val="22"/>
          <w:szCs w:val="22"/>
        </w:rPr>
        <w:t>rsi</w:t>
      </w:r>
      <w:r w:rsidRPr="00E86BB0">
        <w:rPr>
          <w:rFonts w:asciiTheme="majorHAnsi" w:hAnsiTheme="majorHAnsi"/>
          <w:spacing w:val="3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y</w:t>
      </w:r>
      <w:r w:rsidRPr="00E86BB0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-1"/>
          <w:sz w:val="22"/>
          <w:szCs w:val="22"/>
        </w:rPr>
        <w:t>F</w:t>
      </w:r>
      <w:r w:rsidRPr="00E86BB0">
        <w:rPr>
          <w:rFonts w:asciiTheme="majorHAnsi" w:hAnsiTheme="majorHAnsi"/>
          <w:sz w:val="22"/>
          <w:szCs w:val="22"/>
        </w:rPr>
        <w:t>ootball T</w:t>
      </w:r>
      <w:r w:rsidRPr="00E86BB0">
        <w:rPr>
          <w:rFonts w:asciiTheme="majorHAnsi" w:hAnsiTheme="majorHAnsi"/>
          <w:spacing w:val="-1"/>
          <w:sz w:val="22"/>
          <w:szCs w:val="22"/>
        </w:rPr>
        <w:t>ea</w:t>
      </w:r>
      <w:r w:rsidRPr="00E86BB0">
        <w:rPr>
          <w:rFonts w:asciiTheme="majorHAnsi" w:hAnsiTheme="majorHAnsi"/>
          <w:sz w:val="22"/>
          <w:szCs w:val="22"/>
        </w:rPr>
        <w:t>m,</w:t>
      </w:r>
      <w:r w:rsidRPr="00E86BB0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 xml:space="preserve">CHS </w:t>
      </w:r>
      <w:r w:rsidRPr="00E86BB0">
        <w:rPr>
          <w:rFonts w:asciiTheme="majorHAnsi" w:hAnsiTheme="majorHAnsi"/>
          <w:spacing w:val="1"/>
          <w:sz w:val="22"/>
          <w:szCs w:val="22"/>
        </w:rPr>
        <w:t>S</w:t>
      </w:r>
      <w:r w:rsidRPr="00E86BB0">
        <w:rPr>
          <w:rFonts w:asciiTheme="majorHAnsi" w:hAnsiTheme="majorHAnsi"/>
          <w:sz w:val="22"/>
          <w:szCs w:val="22"/>
        </w:rPr>
        <w:t>how Choi</w:t>
      </w:r>
      <w:r w:rsidRPr="00E86BB0">
        <w:rPr>
          <w:rFonts w:asciiTheme="majorHAnsi" w:hAnsiTheme="majorHAnsi"/>
          <w:spacing w:val="5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,</w:t>
      </w:r>
    </w:p>
    <w:p w14:paraId="774D6E05" w14:textId="77777777" w:rsidR="00634AED" w:rsidRPr="00E86BB0" w:rsidRDefault="00E86BB0">
      <w:pPr>
        <w:spacing w:before="5" w:line="240" w:lineRule="exact"/>
        <w:ind w:left="100" w:right="356"/>
        <w:rPr>
          <w:rFonts w:asciiTheme="majorHAnsi" w:hAnsiTheme="majorHAnsi"/>
          <w:sz w:val="22"/>
          <w:szCs w:val="22"/>
        </w:rPr>
      </w:pPr>
      <w:r w:rsidRPr="00E86BB0">
        <w:rPr>
          <w:rFonts w:asciiTheme="majorHAnsi" w:hAnsiTheme="majorHAnsi"/>
          <w:spacing w:val="-1"/>
          <w:sz w:val="22"/>
          <w:szCs w:val="22"/>
        </w:rPr>
        <w:t>B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a C</w:t>
      </w:r>
      <w:r w:rsidRPr="00E86BB0">
        <w:rPr>
          <w:rFonts w:asciiTheme="majorHAnsi" w:hAnsiTheme="majorHAnsi"/>
          <w:spacing w:val="-2"/>
          <w:sz w:val="22"/>
          <w:szCs w:val="22"/>
        </w:rPr>
        <w:t>l</w:t>
      </w:r>
      <w:r w:rsidRPr="00E86BB0">
        <w:rPr>
          <w:rFonts w:asciiTheme="majorHAnsi" w:hAnsiTheme="majorHAnsi"/>
          <w:sz w:val="22"/>
          <w:szCs w:val="22"/>
        </w:rPr>
        <w:t>ub,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1"/>
          <w:sz w:val="22"/>
          <w:szCs w:val="22"/>
        </w:rPr>
        <w:t>K</w:t>
      </w:r>
      <w:r w:rsidRPr="00E86BB0">
        <w:rPr>
          <w:rFonts w:asciiTheme="majorHAnsi" w:hAnsiTheme="majorHAnsi"/>
          <w:sz w:val="22"/>
          <w:szCs w:val="22"/>
        </w:rPr>
        <w:t>ey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-1"/>
          <w:sz w:val="22"/>
          <w:szCs w:val="22"/>
        </w:rPr>
        <w:t>C</w:t>
      </w:r>
      <w:r w:rsidRPr="00E86BB0">
        <w:rPr>
          <w:rFonts w:asciiTheme="majorHAnsi" w:hAnsiTheme="majorHAnsi"/>
          <w:spacing w:val="1"/>
          <w:sz w:val="22"/>
          <w:szCs w:val="22"/>
        </w:rPr>
        <w:t>l</w:t>
      </w:r>
      <w:r w:rsidRPr="00E86BB0">
        <w:rPr>
          <w:rFonts w:asciiTheme="majorHAnsi" w:hAnsiTheme="majorHAnsi"/>
          <w:sz w:val="22"/>
          <w:szCs w:val="22"/>
        </w:rPr>
        <w:t>ub,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-3"/>
          <w:sz w:val="22"/>
          <w:szCs w:val="22"/>
        </w:rPr>
        <w:t>F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-1"/>
          <w:sz w:val="22"/>
          <w:szCs w:val="22"/>
        </w:rPr>
        <w:t>l</w:t>
      </w:r>
      <w:r w:rsidRPr="00E86BB0">
        <w:rPr>
          <w:rFonts w:asciiTheme="majorHAnsi" w:hAnsiTheme="majorHAnsi"/>
          <w:spacing w:val="1"/>
          <w:sz w:val="22"/>
          <w:szCs w:val="22"/>
        </w:rPr>
        <w:t>l</w:t>
      </w:r>
      <w:r w:rsidRPr="00E86BB0">
        <w:rPr>
          <w:rFonts w:asciiTheme="majorHAnsi" w:hAnsiTheme="majorHAnsi"/>
          <w:spacing w:val="-2"/>
          <w:sz w:val="22"/>
          <w:szCs w:val="22"/>
        </w:rPr>
        <w:t>o</w:t>
      </w:r>
      <w:r w:rsidRPr="00E86BB0">
        <w:rPr>
          <w:rFonts w:asciiTheme="majorHAnsi" w:hAnsiTheme="majorHAnsi"/>
          <w:spacing w:val="-1"/>
          <w:sz w:val="22"/>
          <w:szCs w:val="22"/>
        </w:rPr>
        <w:t>w</w:t>
      </w:r>
      <w:r w:rsidRPr="00E86BB0">
        <w:rPr>
          <w:rFonts w:asciiTheme="majorHAnsi" w:hAnsiTheme="majorHAnsi"/>
          <w:sz w:val="22"/>
          <w:szCs w:val="22"/>
        </w:rPr>
        <w:t>sh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 xml:space="preserve">p </w:t>
      </w:r>
      <w:r w:rsidRPr="00E86BB0">
        <w:rPr>
          <w:rFonts w:asciiTheme="majorHAnsi" w:hAnsiTheme="majorHAnsi"/>
          <w:spacing w:val="-2"/>
          <w:sz w:val="22"/>
          <w:szCs w:val="22"/>
        </w:rPr>
        <w:t>o</w:t>
      </w:r>
      <w:r w:rsidRPr="00E86BB0">
        <w:rPr>
          <w:rFonts w:asciiTheme="majorHAnsi" w:hAnsiTheme="majorHAnsi"/>
          <w:sz w:val="22"/>
          <w:szCs w:val="22"/>
        </w:rPr>
        <w:t>f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-1"/>
          <w:sz w:val="22"/>
          <w:szCs w:val="22"/>
        </w:rPr>
        <w:t>C</w:t>
      </w:r>
      <w:r w:rsidRPr="00E86BB0">
        <w:rPr>
          <w:rFonts w:asciiTheme="majorHAnsi" w:hAnsiTheme="majorHAnsi"/>
          <w:sz w:val="22"/>
          <w:szCs w:val="22"/>
        </w:rPr>
        <w:t>h</w:t>
      </w:r>
      <w:r w:rsidRPr="00E86BB0">
        <w:rPr>
          <w:rFonts w:asciiTheme="majorHAnsi" w:hAnsiTheme="majorHAnsi"/>
          <w:spacing w:val="-2"/>
          <w:sz w:val="22"/>
          <w:szCs w:val="22"/>
        </w:rPr>
        <w:t>r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pacing w:val="-2"/>
          <w:sz w:val="22"/>
          <w:szCs w:val="22"/>
        </w:rPr>
        <w:t>s</w:t>
      </w:r>
      <w:r w:rsidRPr="00E86BB0">
        <w:rPr>
          <w:rFonts w:asciiTheme="majorHAnsi" w:hAnsiTheme="majorHAnsi"/>
          <w:spacing w:val="1"/>
          <w:sz w:val="22"/>
          <w:szCs w:val="22"/>
        </w:rPr>
        <w:t>ti</w:t>
      </w:r>
      <w:r w:rsidRPr="00E86BB0">
        <w:rPr>
          <w:rFonts w:asciiTheme="majorHAnsi" w:hAnsiTheme="majorHAnsi"/>
          <w:spacing w:val="-2"/>
          <w:sz w:val="22"/>
          <w:szCs w:val="22"/>
        </w:rPr>
        <w:t>a</w:t>
      </w:r>
      <w:r w:rsidRPr="00E86BB0">
        <w:rPr>
          <w:rFonts w:asciiTheme="majorHAnsi" w:hAnsiTheme="majorHAnsi"/>
          <w:sz w:val="22"/>
          <w:szCs w:val="22"/>
        </w:rPr>
        <w:t xml:space="preserve">n </w:t>
      </w:r>
      <w:r w:rsidRPr="00E86BB0">
        <w:rPr>
          <w:rFonts w:asciiTheme="majorHAnsi" w:hAnsiTheme="majorHAnsi"/>
          <w:spacing w:val="-1"/>
          <w:sz w:val="22"/>
          <w:szCs w:val="22"/>
        </w:rPr>
        <w:t>A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pacing w:val="-2"/>
          <w:sz w:val="22"/>
          <w:szCs w:val="22"/>
        </w:rPr>
        <w:t>h</w:t>
      </w:r>
      <w:r w:rsidRPr="00E86BB0">
        <w:rPr>
          <w:rFonts w:asciiTheme="majorHAnsi" w:hAnsiTheme="majorHAnsi"/>
          <w:spacing w:val="1"/>
          <w:sz w:val="22"/>
          <w:szCs w:val="22"/>
        </w:rPr>
        <w:t>l</w:t>
      </w:r>
      <w:r w:rsidRPr="00E86BB0">
        <w:rPr>
          <w:rFonts w:asciiTheme="majorHAnsi" w:hAnsiTheme="majorHAnsi"/>
          <w:spacing w:val="-2"/>
          <w:sz w:val="22"/>
          <w:szCs w:val="22"/>
        </w:rPr>
        <w:t>e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-2"/>
          <w:sz w:val="22"/>
          <w:szCs w:val="22"/>
        </w:rPr>
        <w:t>s</w:t>
      </w:r>
      <w:r w:rsidRPr="00E86BB0">
        <w:rPr>
          <w:rFonts w:asciiTheme="majorHAnsi" w:hAnsiTheme="majorHAnsi"/>
          <w:sz w:val="22"/>
          <w:szCs w:val="22"/>
        </w:rPr>
        <w:t xml:space="preserve">, </w:t>
      </w:r>
      <w:r w:rsidRPr="00E86BB0">
        <w:rPr>
          <w:rFonts w:asciiTheme="majorHAnsi" w:hAnsiTheme="majorHAnsi"/>
          <w:spacing w:val="-1"/>
          <w:sz w:val="22"/>
          <w:szCs w:val="22"/>
        </w:rPr>
        <w:t>H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Y</w:t>
      </w:r>
      <w:r w:rsidRPr="00E86BB0">
        <w:rPr>
          <w:rFonts w:asciiTheme="majorHAnsi" w:hAnsiTheme="majorHAnsi"/>
          <w:spacing w:val="-1"/>
          <w:sz w:val="22"/>
          <w:szCs w:val="22"/>
        </w:rPr>
        <w:t xml:space="preserve"> Y</w:t>
      </w:r>
      <w:r w:rsidRPr="00E86BB0">
        <w:rPr>
          <w:rFonts w:asciiTheme="majorHAnsi" w:hAnsiTheme="majorHAnsi"/>
          <w:sz w:val="22"/>
          <w:szCs w:val="22"/>
        </w:rPr>
        <w:t>ou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 xml:space="preserve">h </w:t>
      </w:r>
      <w:r w:rsidRPr="00E86BB0">
        <w:rPr>
          <w:rFonts w:asciiTheme="majorHAnsi" w:hAnsiTheme="majorHAnsi"/>
          <w:spacing w:val="-3"/>
          <w:sz w:val="22"/>
          <w:szCs w:val="22"/>
        </w:rPr>
        <w:t>L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-2"/>
          <w:sz w:val="22"/>
          <w:szCs w:val="22"/>
        </w:rPr>
        <w:t>g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s</w:t>
      </w:r>
      <w:r w:rsidRPr="00E86BB0">
        <w:rPr>
          <w:rFonts w:asciiTheme="majorHAnsi" w:hAnsiTheme="majorHAnsi"/>
          <w:spacing w:val="1"/>
          <w:sz w:val="22"/>
          <w:szCs w:val="22"/>
        </w:rPr>
        <w:t>l</w:t>
      </w:r>
      <w:r w:rsidRPr="00E86BB0">
        <w:rPr>
          <w:rFonts w:asciiTheme="majorHAnsi" w:hAnsiTheme="majorHAnsi"/>
          <w:spacing w:val="-2"/>
          <w:sz w:val="22"/>
          <w:szCs w:val="22"/>
        </w:rPr>
        <w:t>a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pacing w:val="-2"/>
          <w:sz w:val="22"/>
          <w:szCs w:val="22"/>
        </w:rPr>
        <w:t>u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 xml:space="preserve">e, </w:t>
      </w:r>
      <w:r w:rsidRPr="00E86BB0">
        <w:rPr>
          <w:rFonts w:asciiTheme="majorHAnsi" w:hAnsiTheme="majorHAnsi"/>
          <w:spacing w:val="-3"/>
          <w:sz w:val="22"/>
          <w:szCs w:val="22"/>
        </w:rPr>
        <w:t>B</w:t>
      </w:r>
      <w:r w:rsidRPr="00E86BB0">
        <w:rPr>
          <w:rFonts w:asciiTheme="majorHAnsi" w:hAnsiTheme="majorHAnsi"/>
          <w:sz w:val="22"/>
          <w:szCs w:val="22"/>
        </w:rPr>
        <w:t>o</w:t>
      </w:r>
      <w:r w:rsidRPr="00E86BB0">
        <w:rPr>
          <w:rFonts w:asciiTheme="majorHAnsi" w:hAnsiTheme="majorHAnsi"/>
          <w:spacing w:val="-2"/>
          <w:sz w:val="22"/>
          <w:szCs w:val="22"/>
        </w:rPr>
        <w:t>y</w:t>
      </w:r>
      <w:r w:rsidRPr="00E86BB0">
        <w:rPr>
          <w:rFonts w:asciiTheme="majorHAnsi" w:hAnsiTheme="majorHAnsi"/>
          <w:sz w:val="22"/>
          <w:szCs w:val="22"/>
        </w:rPr>
        <w:t>s S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a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pa</w:t>
      </w:r>
      <w:r w:rsidRPr="00E86BB0">
        <w:rPr>
          <w:rFonts w:asciiTheme="majorHAnsi" w:hAnsiTheme="majorHAnsi"/>
          <w:spacing w:val="-1"/>
          <w:sz w:val="22"/>
          <w:szCs w:val="22"/>
        </w:rPr>
        <w:t>rt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c</w:t>
      </w:r>
      <w:r w:rsidRPr="00E86BB0">
        <w:rPr>
          <w:rFonts w:asciiTheme="majorHAnsi" w:hAnsiTheme="majorHAnsi"/>
          <w:spacing w:val="-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pa</w:t>
      </w:r>
      <w:r w:rsidRPr="00E86BB0">
        <w:rPr>
          <w:rFonts w:asciiTheme="majorHAnsi" w:hAnsiTheme="majorHAnsi"/>
          <w:spacing w:val="-2"/>
          <w:sz w:val="22"/>
          <w:szCs w:val="22"/>
        </w:rPr>
        <w:t>n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, Sopho</w:t>
      </w:r>
      <w:r w:rsidRPr="00E86BB0">
        <w:rPr>
          <w:rFonts w:asciiTheme="majorHAnsi" w:hAnsiTheme="majorHAnsi"/>
          <w:spacing w:val="-4"/>
          <w:sz w:val="22"/>
          <w:szCs w:val="22"/>
        </w:rPr>
        <w:t>m</w:t>
      </w:r>
      <w:r w:rsidRPr="00E86BB0">
        <w:rPr>
          <w:rFonts w:asciiTheme="majorHAnsi" w:hAnsiTheme="majorHAnsi"/>
          <w:sz w:val="22"/>
          <w:szCs w:val="22"/>
        </w:rPr>
        <w:t>o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e Cl</w:t>
      </w:r>
      <w:r w:rsidRPr="00E86BB0">
        <w:rPr>
          <w:rFonts w:asciiTheme="majorHAnsi" w:hAnsiTheme="majorHAnsi"/>
          <w:spacing w:val="1"/>
          <w:sz w:val="22"/>
          <w:szCs w:val="22"/>
        </w:rPr>
        <w:t>a</w:t>
      </w:r>
      <w:r w:rsidRPr="00E86BB0">
        <w:rPr>
          <w:rFonts w:asciiTheme="majorHAnsi" w:hAnsiTheme="majorHAnsi"/>
          <w:spacing w:val="-2"/>
          <w:sz w:val="22"/>
          <w:szCs w:val="22"/>
        </w:rPr>
        <w:t>s</w:t>
      </w:r>
      <w:r w:rsidRPr="00E86BB0">
        <w:rPr>
          <w:rFonts w:asciiTheme="majorHAnsi" w:hAnsiTheme="majorHAnsi"/>
          <w:sz w:val="22"/>
          <w:szCs w:val="22"/>
        </w:rPr>
        <w:t>s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1"/>
          <w:sz w:val="22"/>
          <w:szCs w:val="22"/>
        </w:rPr>
        <w:t>Vi</w:t>
      </w:r>
      <w:r w:rsidRPr="00E86BB0">
        <w:rPr>
          <w:rFonts w:asciiTheme="majorHAnsi" w:hAnsiTheme="majorHAnsi"/>
          <w:spacing w:val="-2"/>
          <w:sz w:val="22"/>
          <w:szCs w:val="22"/>
        </w:rPr>
        <w:t>c</w:t>
      </w:r>
      <w:r w:rsidRPr="00E86BB0">
        <w:rPr>
          <w:rFonts w:asciiTheme="majorHAnsi" w:hAnsiTheme="majorHAnsi"/>
          <w:sz w:val="22"/>
          <w:szCs w:val="22"/>
        </w:rPr>
        <w:t>e P</w:t>
      </w:r>
      <w:r w:rsidRPr="00E86BB0">
        <w:rPr>
          <w:rFonts w:asciiTheme="majorHAnsi" w:hAnsiTheme="majorHAnsi"/>
          <w:spacing w:val="-2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-2"/>
          <w:sz w:val="22"/>
          <w:szCs w:val="22"/>
        </w:rPr>
        <w:t>s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de</w:t>
      </w:r>
      <w:r w:rsidRPr="00E86BB0">
        <w:rPr>
          <w:rFonts w:asciiTheme="majorHAnsi" w:hAnsiTheme="majorHAnsi"/>
          <w:spacing w:val="-2"/>
          <w:sz w:val="22"/>
          <w:szCs w:val="22"/>
        </w:rPr>
        <w:t>n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,  F</w:t>
      </w:r>
      <w:r w:rsidRPr="00E86BB0">
        <w:rPr>
          <w:rFonts w:asciiTheme="majorHAnsi" w:hAnsiTheme="majorHAnsi"/>
          <w:spacing w:val="-2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1"/>
          <w:sz w:val="22"/>
          <w:szCs w:val="22"/>
        </w:rPr>
        <w:t>s</w:t>
      </w:r>
      <w:r w:rsidRPr="00E86BB0">
        <w:rPr>
          <w:rFonts w:asciiTheme="majorHAnsi" w:hAnsiTheme="majorHAnsi"/>
          <w:sz w:val="22"/>
          <w:szCs w:val="22"/>
        </w:rPr>
        <w:t>h</w:t>
      </w:r>
      <w:r w:rsidRPr="00E86BB0">
        <w:rPr>
          <w:rFonts w:asciiTheme="majorHAnsi" w:hAnsiTheme="majorHAnsi"/>
          <w:spacing w:val="-4"/>
          <w:sz w:val="22"/>
          <w:szCs w:val="22"/>
        </w:rPr>
        <w:t>m</w:t>
      </w:r>
      <w:r w:rsidRPr="00E86BB0">
        <w:rPr>
          <w:rFonts w:asciiTheme="majorHAnsi" w:hAnsiTheme="majorHAnsi"/>
          <w:sz w:val="22"/>
          <w:szCs w:val="22"/>
        </w:rPr>
        <w:t>an Cl</w:t>
      </w:r>
      <w:r w:rsidRPr="00E86BB0">
        <w:rPr>
          <w:rFonts w:asciiTheme="majorHAnsi" w:hAnsiTheme="majorHAnsi"/>
          <w:spacing w:val="1"/>
          <w:sz w:val="22"/>
          <w:szCs w:val="22"/>
        </w:rPr>
        <w:t>a</w:t>
      </w:r>
      <w:r w:rsidRPr="00E86BB0">
        <w:rPr>
          <w:rFonts w:asciiTheme="majorHAnsi" w:hAnsiTheme="majorHAnsi"/>
          <w:spacing w:val="-2"/>
          <w:sz w:val="22"/>
          <w:szCs w:val="22"/>
        </w:rPr>
        <w:t>s</w:t>
      </w:r>
      <w:r w:rsidRPr="00E86BB0">
        <w:rPr>
          <w:rFonts w:asciiTheme="majorHAnsi" w:hAnsiTheme="majorHAnsi"/>
          <w:sz w:val="22"/>
          <w:szCs w:val="22"/>
        </w:rPr>
        <w:t>s</w:t>
      </w:r>
      <w:r w:rsidRPr="00E86BB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2"/>
          <w:sz w:val="22"/>
          <w:szCs w:val="22"/>
        </w:rPr>
        <w:t>T</w:t>
      </w:r>
      <w:r w:rsidRPr="00E86BB0">
        <w:rPr>
          <w:rFonts w:asciiTheme="majorHAnsi" w:hAnsiTheme="majorHAnsi"/>
          <w:spacing w:val="-2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-2"/>
          <w:sz w:val="22"/>
          <w:szCs w:val="22"/>
        </w:rPr>
        <w:t>s</w:t>
      </w:r>
      <w:r w:rsidRPr="00E86BB0">
        <w:rPr>
          <w:rFonts w:asciiTheme="majorHAnsi" w:hAnsiTheme="majorHAnsi"/>
          <w:sz w:val="22"/>
          <w:szCs w:val="22"/>
        </w:rPr>
        <w:t>u</w:t>
      </w:r>
      <w:r w:rsidRPr="00E86BB0">
        <w:rPr>
          <w:rFonts w:asciiTheme="majorHAnsi" w:hAnsiTheme="majorHAnsi"/>
          <w:spacing w:val="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er</w:t>
      </w:r>
    </w:p>
    <w:p w14:paraId="7082B5F1" w14:textId="77777777" w:rsidR="00634AED" w:rsidRPr="00E86BB0" w:rsidRDefault="00634AED">
      <w:pPr>
        <w:spacing w:before="15" w:line="240" w:lineRule="exact"/>
        <w:rPr>
          <w:rFonts w:asciiTheme="majorHAnsi" w:hAnsiTheme="majorHAnsi"/>
          <w:sz w:val="22"/>
          <w:szCs w:val="22"/>
        </w:rPr>
      </w:pPr>
    </w:p>
    <w:p w14:paraId="618ACFC4" w14:textId="77777777" w:rsidR="00634AED" w:rsidRPr="00E86BB0" w:rsidRDefault="00E86BB0">
      <w:pPr>
        <w:ind w:left="100"/>
        <w:rPr>
          <w:rFonts w:asciiTheme="majorHAnsi" w:hAnsiTheme="majorHAnsi"/>
          <w:sz w:val="22"/>
          <w:szCs w:val="22"/>
        </w:rPr>
      </w:pPr>
      <w:r w:rsidRPr="00E86BB0">
        <w:rPr>
          <w:rFonts w:asciiTheme="majorHAnsi" w:hAnsiTheme="majorHAnsi"/>
          <w:b/>
          <w:spacing w:val="1"/>
          <w:sz w:val="22"/>
          <w:szCs w:val="22"/>
        </w:rPr>
        <w:t>H</w:t>
      </w:r>
      <w:r w:rsidRPr="00E86BB0">
        <w:rPr>
          <w:rFonts w:asciiTheme="majorHAnsi" w:hAnsiTheme="majorHAnsi"/>
          <w:b/>
          <w:sz w:val="22"/>
          <w:szCs w:val="22"/>
        </w:rPr>
        <w:t>ono</w:t>
      </w:r>
      <w:r w:rsidRPr="00E86BB0">
        <w:rPr>
          <w:rFonts w:asciiTheme="majorHAnsi" w:hAnsiTheme="majorHAnsi"/>
          <w:b/>
          <w:spacing w:val="-2"/>
          <w:sz w:val="22"/>
          <w:szCs w:val="22"/>
        </w:rPr>
        <w:t>r</w:t>
      </w:r>
      <w:r w:rsidRPr="00E86BB0">
        <w:rPr>
          <w:rFonts w:asciiTheme="majorHAnsi" w:hAnsiTheme="majorHAnsi"/>
          <w:b/>
          <w:sz w:val="22"/>
          <w:szCs w:val="22"/>
        </w:rPr>
        <w:t>s:</w:t>
      </w:r>
    </w:p>
    <w:p w14:paraId="25517DBA" w14:textId="77777777" w:rsidR="00634AED" w:rsidRPr="00E86BB0" w:rsidRDefault="00E86BB0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E86BB0">
        <w:rPr>
          <w:rFonts w:asciiTheme="majorHAnsi" w:hAnsiTheme="majorHAnsi"/>
          <w:sz w:val="22"/>
          <w:szCs w:val="22"/>
        </w:rPr>
        <w:t>Gold</w:t>
      </w:r>
      <w:r w:rsidRPr="00E86BB0">
        <w:rPr>
          <w:rFonts w:asciiTheme="majorHAnsi" w:hAnsiTheme="majorHAnsi"/>
          <w:spacing w:val="-1"/>
          <w:sz w:val="22"/>
          <w:szCs w:val="22"/>
        </w:rPr>
        <w:t>e</w:t>
      </w:r>
      <w:r w:rsidRPr="00E86BB0">
        <w:rPr>
          <w:rFonts w:asciiTheme="majorHAnsi" w:hAnsiTheme="majorHAnsi"/>
          <w:sz w:val="22"/>
          <w:szCs w:val="22"/>
        </w:rPr>
        <w:t>n B</w:t>
      </w:r>
      <w:r w:rsidRPr="00E86BB0">
        <w:rPr>
          <w:rFonts w:asciiTheme="majorHAnsi" w:hAnsiTheme="majorHAnsi"/>
          <w:spacing w:val="-1"/>
          <w:sz w:val="22"/>
          <w:szCs w:val="22"/>
        </w:rPr>
        <w:t>ea</w:t>
      </w:r>
      <w:r w:rsidRPr="00E86BB0">
        <w:rPr>
          <w:rFonts w:asciiTheme="majorHAnsi" w:hAnsiTheme="majorHAnsi"/>
          <w:sz w:val="22"/>
          <w:szCs w:val="22"/>
        </w:rPr>
        <w:t xml:space="preserve">r </w:t>
      </w:r>
      <w:r w:rsidRPr="00E86BB0">
        <w:rPr>
          <w:rFonts w:asciiTheme="majorHAnsi" w:hAnsiTheme="majorHAnsi"/>
          <w:spacing w:val="1"/>
          <w:sz w:val="22"/>
          <w:szCs w:val="22"/>
        </w:rPr>
        <w:t>A</w:t>
      </w:r>
      <w:r w:rsidRPr="00E86BB0">
        <w:rPr>
          <w:rFonts w:asciiTheme="majorHAnsi" w:hAnsiTheme="majorHAnsi"/>
          <w:sz w:val="22"/>
          <w:szCs w:val="22"/>
        </w:rPr>
        <w:t>w</w:t>
      </w:r>
      <w:r w:rsidRPr="00E86BB0">
        <w:rPr>
          <w:rFonts w:asciiTheme="majorHAnsi" w:hAnsiTheme="majorHAnsi"/>
          <w:spacing w:val="-1"/>
          <w:sz w:val="22"/>
          <w:szCs w:val="22"/>
        </w:rPr>
        <w:t>a</w:t>
      </w:r>
      <w:r w:rsidRPr="00E86BB0">
        <w:rPr>
          <w:rFonts w:asciiTheme="majorHAnsi" w:hAnsiTheme="majorHAnsi"/>
          <w:sz w:val="22"/>
          <w:szCs w:val="22"/>
        </w:rPr>
        <w:t>rd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(</w:t>
      </w:r>
      <w:r w:rsidRPr="00E86BB0">
        <w:rPr>
          <w:rFonts w:asciiTheme="majorHAnsi" w:hAnsiTheme="majorHAnsi"/>
          <w:spacing w:val="-2"/>
          <w:sz w:val="22"/>
          <w:szCs w:val="22"/>
        </w:rPr>
        <w:t>a</w:t>
      </w:r>
      <w:r w:rsidRPr="00E86BB0">
        <w:rPr>
          <w:rFonts w:asciiTheme="majorHAnsi" w:hAnsiTheme="majorHAnsi"/>
          <w:spacing w:val="1"/>
          <w:sz w:val="22"/>
          <w:szCs w:val="22"/>
        </w:rPr>
        <w:t>ca</w:t>
      </w:r>
      <w:r w:rsidRPr="00E86BB0">
        <w:rPr>
          <w:rFonts w:asciiTheme="majorHAnsi" w:hAnsiTheme="majorHAnsi"/>
          <w:sz w:val="22"/>
          <w:szCs w:val="22"/>
        </w:rPr>
        <w:t>d</w:t>
      </w:r>
      <w:r w:rsidRPr="00E86BB0">
        <w:rPr>
          <w:rFonts w:asciiTheme="majorHAnsi" w:hAnsiTheme="majorHAnsi"/>
          <w:spacing w:val="-1"/>
          <w:sz w:val="22"/>
          <w:szCs w:val="22"/>
        </w:rPr>
        <w:t>e</w:t>
      </w:r>
      <w:r w:rsidRPr="00E86BB0">
        <w:rPr>
          <w:rFonts w:asciiTheme="majorHAnsi" w:hAnsiTheme="majorHAnsi"/>
          <w:sz w:val="22"/>
          <w:szCs w:val="22"/>
        </w:rPr>
        <w:t>m</w:t>
      </w:r>
      <w:r w:rsidRPr="00E86BB0">
        <w:rPr>
          <w:rFonts w:asciiTheme="majorHAnsi" w:hAnsiTheme="majorHAnsi"/>
          <w:spacing w:val="1"/>
          <w:sz w:val="22"/>
          <w:szCs w:val="22"/>
        </w:rPr>
        <w:t>i</w:t>
      </w:r>
      <w:r w:rsidRPr="00E86BB0">
        <w:rPr>
          <w:rFonts w:asciiTheme="majorHAnsi" w:hAnsiTheme="majorHAnsi"/>
          <w:sz w:val="22"/>
          <w:szCs w:val="22"/>
        </w:rPr>
        <w:t>c</w:t>
      </w:r>
      <w:r w:rsidRPr="00E86BB0">
        <w:rPr>
          <w:rFonts w:asciiTheme="majorHAnsi" w:hAnsiTheme="majorHAnsi"/>
          <w:spacing w:val="-1"/>
          <w:sz w:val="22"/>
          <w:szCs w:val="22"/>
        </w:rPr>
        <w:t xml:space="preserve"> ac</w:t>
      </w:r>
      <w:r w:rsidRPr="00E86BB0">
        <w:rPr>
          <w:rFonts w:asciiTheme="majorHAnsi" w:hAnsiTheme="majorHAnsi"/>
          <w:sz w:val="22"/>
          <w:szCs w:val="22"/>
        </w:rPr>
        <w:t>hie</w:t>
      </w:r>
      <w:r w:rsidRPr="00E86BB0">
        <w:rPr>
          <w:rFonts w:asciiTheme="majorHAnsi" w:hAnsiTheme="majorHAnsi"/>
          <w:spacing w:val="2"/>
          <w:sz w:val="22"/>
          <w:szCs w:val="22"/>
        </w:rPr>
        <w:t>v</w:t>
      </w:r>
      <w:r w:rsidRPr="00E86BB0">
        <w:rPr>
          <w:rFonts w:asciiTheme="majorHAnsi" w:hAnsiTheme="majorHAnsi"/>
          <w:spacing w:val="-1"/>
          <w:sz w:val="22"/>
          <w:szCs w:val="22"/>
        </w:rPr>
        <w:t>e</w:t>
      </w:r>
      <w:r w:rsidRPr="00E86BB0">
        <w:rPr>
          <w:rFonts w:asciiTheme="majorHAnsi" w:hAnsiTheme="majorHAnsi"/>
          <w:sz w:val="22"/>
          <w:szCs w:val="22"/>
        </w:rPr>
        <w:t>ment</w:t>
      </w:r>
      <w:r w:rsidRPr="00E86BB0">
        <w:rPr>
          <w:rFonts w:asciiTheme="majorHAnsi" w:hAnsiTheme="majorHAnsi"/>
          <w:spacing w:val="-1"/>
          <w:sz w:val="22"/>
          <w:szCs w:val="22"/>
        </w:rPr>
        <w:t>)</w:t>
      </w:r>
      <w:r w:rsidRPr="00E86BB0">
        <w:rPr>
          <w:rFonts w:asciiTheme="majorHAnsi" w:hAnsiTheme="majorHAnsi"/>
          <w:sz w:val="22"/>
          <w:szCs w:val="22"/>
        </w:rPr>
        <w:t xml:space="preserve">, </w:t>
      </w:r>
      <w:r w:rsidRPr="00E86BB0">
        <w:rPr>
          <w:rFonts w:asciiTheme="majorHAnsi" w:hAnsiTheme="majorHAnsi"/>
          <w:spacing w:val="2"/>
          <w:sz w:val="22"/>
          <w:szCs w:val="22"/>
        </w:rPr>
        <w:t>D</w:t>
      </w:r>
      <w:r w:rsidRPr="00E86BB0">
        <w:rPr>
          <w:rFonts w:asciiTheme="majorHAnsi" w:hAnsiTheme="majorHAnsi"/>
          <w:spacing w:val="-1"/>
          <w:sz w:val="22"/>
          <w:szCs w:val="22"/>
        </w:rPr>
        <w:t>e</w:t>
      </w:r>
      <w:r w:rsidRPr="00E86BB0">
        <w:rPr>
          <w:rFonts w:asciiTheme="majorHAnsi" w:hAnsiTheme="majorHAnsi"/>
          <w:spacing w:val="1"/>
          <w:sz w:val="22"/>
          <w:szCs w:val="22"/>
        </w:rPr>
        <w:t>a</w:t>
      </w:r>
      <w:r w:rsidRPr="00E86BB0">
        <w:rPr>
          <w:rFonts w:asciiTheme="majorHAnsi" w:hAnsiTheme="majorHAnsi"/>
          <w:sz w:val="22"/>
          <w:szCs w:val="22"/>
        </w:rPr>
        <w:t>n’s</w:t>
      </w:r>
      <w:r w:rsidRPr="00E86BB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86BB0">
        <w:rPr>
          <w:rFonts w:asciiTheme="majorHAnsi" w:hAnsiTheme="majorHAnsi"/>
          <w:spacing w:val="-5"/>
          <w:sz w:val="22"/>
          <w:szCs w:val="22"/>
        </w:rPr>
        <w:t>L</w:t>
      </w:r>
      <w:r w:rsidRPr="00E86BB0">
        <w:rPr>
          <w:rFonts w:asciiTheme="majorHAnsi" w:hAnsiTheme="majorHAnsi"/>
          <w:sz w:val="22"/>
          <w:szCs w:val="22"/>
        </w:rPr>
        <w:t>is</w:t>
      </w:r>
      <w:r w:rsidRPr="00E86BB0">
        <w:rPr>
          <w:rFonts w:asciiTheme="majorHAnsi" w:hAnsiTheme="majorHAnsi"/>
          <w:spacing w:val="1"/>
          <w:sz w:val="22"/>
          <w:szCs w:val="22"/>
        </w:rPr>
        <w:t>t</w:t>
      </w:r>
      <w:r w:rsidRPr="00E86BB0">
        <w:rPr>
          <w:rFonts w:asciiTheme="majorHAnsi" w:hAnsiTheme="majorHAnsi"/>
          <w:sz w:val="22"/>
          <w:szCs w:val="22"/>
        </w:rPr>
        <w:t>, T</w:t>
      </w:r>
      <w:r w:rsidRPr="00E86BB0">
        <w:rPr>
          <w:rFonts w:asciiTheme="majorHAnsi" w:hAnsiTheme="majorHAnsi"/>
          <w:spacing w:val="-1"/>
          <w:sz w:val="22"/>
          <w:szCs w:val="22"/>
        </w:rPr>
        <w:t>O</w:t>
      </w:r>
      <w:r w:rsidRPr="00E86BB0">
        <w:rPr>
          <w:rFonts w:asciiTheme="majorHAnsi" w:hAnsiTheme="majorHAnsi"/>
          <w:spacing w:val="1"/>
          <w:sz w:val="22"/>
          <w:szCs w:val="22"/>
        </w:rPr>
        <w:t>PS</w:t>
      </w:r>
      <w:r w:rsidRPr="00E86BB0">
        <w:rPr>
          <w:rFonts w:asciiTheme="majorHAnsi" w:hAnsiTheme="majorHAnsi"/>
          <w:sz w:val="22"/>
          <w:szCs w:val="22"/>
        </w:rPr>
        <w:t>, Gold</w:t>
      </w:r>
      <w:r w:rsidRPr="00E86BB0">
        <w:rPr>
          <w:rFonts w:asciiTheme="majorHAnsi" w:hAnsiTheme="majorHAnsi"/>
          <w:spacing w:val="-1"/>
          <w:sz w:val="22"/>
          <w:szCs w:val="22"/>
        </w:rPr>
        <w:t>e</w:t>
      </w:r>
      <w:r w:rsidRPr="00E86BB0">
        <w:rPr>
          <w:rFonts w:asciiTheme="majorHAnsi" w:hAnsiTheme="majorHAnsi"/>
          <w:sz w:val="22"/>
          <w:szCs w:val="22"/>
        </w:rPr>
        <w:t>n</w:t>
      </w:r>
      <w:r w:rsidRPr="00E86BB0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>O</w:t>
      </w:r>
      <w:r w:rsidRPr="00E86BB0">
        <w:rPr>
          <w:rFonts w:asciiTheme="majorHAnsi" w:hAnsiTheme="majorHAnsi"/>
          <w:spacing w:val="-1"/>
          <w:sz w:val="22"/>
          <w:szCs w:val="22"/>
        </w:rPr>
        <w:t>a</w:t>
      </w:r>
      <w:r w:rsidRPr="00E86BB0">
        <w:rPr>
          <w:rFonts w:asciiTheme="majorHAnsi" w:hAnsiTheme="majorHAnsi"/>
          <w:sz w:val="22"/>
          <w:szCs w:val="22"/>
        </w:rPr>
        <w:t xml:space="preserve">ks </w:t>
      </w:r>
      <w:r w:rsidRPr="00E86BB0">
        <w:rPr>
          <w:rFonts w:asciiTheme="majorHAnsi" w:hAnsiTheme="majorHAnsi"/>
          <w:spacing w:val="1"/>
          <w:sz w:val="22"/>
          <w:szCs w:val="22"/>
        </w:rPr>
        <w:t>S</w:t>
      </w:r>
      <w:r w:rsidRPr="00E86BB0">
        <w:rPr>
          <w:rFonts w:asciiTheme="majorHAnsi" w:hAnsiTheme="majorHAnsi"/>
          <w:spacing w:val="-1"/>
          <w:sz w:val="22"/>
          <w:szCs w:val="22"/>
        </w:rPr>
        <w:t>c</w:t>
      </w:r>
      <w:r w:rsidRPr="00E86BB0">
        <w:rPr>
          <w:rFonts w:asciiTheme="majorHAnsi" w:hAnsiTheme="majorHAnsi"/>
          <w:sz w:val="22"/>
          <w:szCs w:val="22"/>
        </w:rPr>
        <w:t>hola</w:t>
      </w:r>
      <w:r w:rsidRPr="00E86BB0">
        <w:rPr>
          <w:rFonts w:asciiTheme="majorHAnsi" w:hAnsiTheme="majorHAnsi"/>
          <w:spacing w:val="-1"/>
          <w:sz w:val="22"/>
          <w:szCs w:val="22"/>
        </w:rPr>
        <w:t>r</w:t>
      </w:r>
      <w:r w:rsidRPr="00E86BB0">
        <w:rPr>
          <w:rFonts w:asciiTheme="majorHAnsi" w:hAnsiTheme="majorHAnsi"/>
          <w:sz w:val="22"/>
          <w:szCs w:val="22"/>
        </w:rPr>
        <w:t>ship,</w:t>
      </w:r>
    </w:p>
    <w:p w14:paraId="42511526" w14:textId="77777777" w:rsidR="00634AED" w:rsidRPr="00E86BB0" w:rsidRDefault="00E86BB0">
      <w:pPr>
        <w:ind w:left="100"/>
        <w:rPr>
          <w:rFonts w:asciiTheme="majorHAnsi" w:hAnsiTheme="majorHAnsi"/>
          <w:sz w:val="22"/>
          <w:szCs w:val="22"/>
        </w:rPr>
      </w:pPr>
      <w:r w:rsidRPr="00E86BB0">
        <w:rPr>
          <w:rFonts w:asciiTheme="majorHAnsi" w:hAnsiTheme="majorHAnsi"/>
          <w:sz w:val="22"/>
          <w:szCs w:val="22"/>
        </w:rPr>
        <w:t>Col</w:t>
      </w:r>
      <w:r w:rsidRPr="00E86BB0">
        <w:rPr>
          <w:rFonts w:asciiTheme="majorHAnsi" w:hAnsiTheme="majorHAnsi"/>
          <w:spacing w:val="1"/>
          <w:sz w:val="22"/>
          <w:szCs w:val="22"/>
        </w:rPr>
        <w:t>l</w:t>
      </w:r>
      <w:r w:rsidRPr="00E86BB0">
        <w:rPr>
          <w:rFonts w:asciiTheme="majorHAnsi" w:hAnsiTheme="majorHAnsi"/>
          <w:spacing w:val="-1"/>
          <w:sz w:val="22"/>
          <w:szCs w:val="22"/>
        </w:rPr>
        <w:t>e</w:t>
      </w:r>
      <w:r w:rsidRPr="00E86BB0">
        <w:rPr>
          <w:rFonts w:asciiTheme="majorHAnsi" w:hAnsiTheme="majorHAnsi"/>
          <w:spacing w:val="-2"/>
          <w:sz w:val="22"/>
          <w:szCs w:val="22"/>
        </w:rPr>
        <w:t>g</w:t>
      </w:r>
      <w:r w:rsidRPr="00E86BB0">
        <w:rPr>
          <w:rFonts w:asciiTheme="majorHAnsi" w:hAnsiTheme="majorHAnsi"/>
          <w:sz w:val="22"/>
          <w:szCs w:val="22"/>
        </w:rPr>
        <w:t>e</w:t>
      </w:r>
      <w:r w:rsidRPr="00E86BB0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86BB0">
        <w:rPr>
          <w:rFonts w:asciiTheme="majorHAnsi" w:hAnsiTheme="majorHAnsi"/>
          <w:sz w:val="22"/>
          <w:szCs w:val="22"/>
        </w:rPr>
        <w:t xml:space="preserve">of </w:t>
      </w:r>
      <w:r w:rsidRPr="00E86BB0">
        <w:rPr>
          <w:rFonts w:asciiTheme="majorHAnsi" w:hAnsiTheme="majorHAnsi"/>
          <w:spacing w:val="-1"/>
          <w:sz w:val="22"/>
          <w:szCs w:val="22"/>
        </w:rPr>
        <w:t>E</w:t>
      </w:r>
      <w:r w:rsidRPr="00E86BB0">
        <w:rPr>
          <w:rFonts w:asciiTheme="majorHAnsi" w:hAnsiTheme="majorHAnsi"/>
          <w:spacing w:val="2"/>
          <w:sz w:val="22"/>
          <w:szCs w:val="22"/>
        </w:rPr>
        <w:t>n</w:t>
      </w:r>
      <w:r w:rsidRPr="00E86BB0">
        <w:rPr>
          <w:rFonts w:asciiTheme="majorHAnsi" w:hAnsiTheme="majorHAnsi"/>
          <w:spacing w:val="-2"/>
          <w:sz w:val="22"/>
          <w:szCs w:val="22"/>
        </w:rPr>
        <w:t>g</w:t>
      </w:r>
      <w:r w:rsidRPr="00E86BB0">
        <w:rPr>
          <w:rFonts w:asciiTheme="majorHAnsi" w:hAnsiTheme="majorHAnsi"/>
          <w:sz w:val="22"/>
          <w:szCs w:val="22"/>
        </w:rPr>
        <w:t>i</w:t>
      </w:r>
      <w:r w:rsidRPr="00E86BB0">
        <w:rPr>
          <w:rFonts w:asciiTheme="majorHAnsi" w:hAnsiTheme="majorHAnsi"/>
          <w:spacing w:val="3"/>
          <w:sz w:val="22"/>
          <w:szCs w:val="22"/>
        </w:rPr>
        <w:t>n</w:t>
      </w:r>
      <w:r w:rsidRPr="00E86BB0">
        <w:rPr>
          <w:rFonts w:asciiTheme="majorHAnsi" w:hAnsiTheme="majorHAnsi"/>
          <w:spacing w:val="-1"/>
          <w:sz w:val="22"/>
          <w:szCs w:val="22"/>
        </w:rPr>
        <w:t>ee</w:t>
      </w:r>
      <w:r w:rsidRPr="00E86BB0">
        <w:rPr>
          <w:rFonts w:asciiTheme="majorHAnsi" w:hAnsiTheme="majorHAnsi"/>
          <w:sz w:val="22"/>
          <w:szCs w:val="22"/>
        </w:rPr>
        <w:t>ri</w:t>
      </w:r>
      <w:r w:rsidRPr="00E86BB0">
        <w:rPr>
          <w:rFonts w:asciiTheme="majorHAnsi" w:hAnsiTheme="majorHAnsi"/>
          <w:spacing w:val="2"/>
          <w:sz w:val="22"/>
          <w:szCs w:val="22"/>
        </w:rPr>
        <w:t>n</w:t>
      </w:r>
      <w:r w:rsidRPr="00E86BB0">
        <w:rPr>
          <w:rFonts w:asciiTheme="majorHAnsi" w:hAnsiTheme="majorHAnsi"/>
          <w:sz w:val="22"/>
          <w:szCs w:val="22"/>
        </w:rPr>
        <w:t>g</w:t>
      </w:r>
      <w:r w:rsidRPr="00E86BB0">
        <w:rPr>
          <w:rFonts w:asciiTheme="majorHAnsi" w:hAnsiTheme="majorHAnsi"/>
          <w:spacing w:val="1"/>
          <w:sz w:val="22"/>
          <w:szCs w:val="22"/>
        </w:rPr>
        <w:t xml:space="preserve"> F</w:t>
      </w:r>
      <w:r w:rsidRPr="00E86BB0">
        <w:rPr>
          <w:rFonts w:asciiTheme="majorHAnsi" w:hAnsiTheme="majorHAnsi"/>
          <w:sz w:val="22"/>
          <w:szCs w:val="22"/>
        </w:rPr>
        <w:t>r</w:t>
      </w:r>
      <w:r w:rsidRPr="00E86BB0">
        <w:rPr>
          <w:rFonts w:asciiTheme="majorHAnsi" w:hAnsiTheme="majorHAnsi"/>
          <w:spacing w:val="-2"/>
          <w:sz w:val="22"/>
          <w:szCs w:val="22"/>
        </w:rPr>
        <w:t>e</w:t>
      </w:r>
      <w:r w:rsidRPr="00E86BB0">
        <w:rPr>
          <w:rFonts w:asciiTheme="majorHAnsi" w:hAnsiTheme="majorHAnsi"/>
          <w:sz w:val="22"/>
          <w:szCs w:val="22"/>
        </w:rPr>
        <w:t>shman Schol</w:t>
      </w:r>
      <w:r w:rsidRPr="00E86BB0">
        <w:rPr>
          <w:rFonts w:asciiTheme="majorHAnsi" w:hAnsiTheme="majorHAnsi"/>
          <w:spacing w:val="-1"/>
          <w:sz w:val="22"/>
          <w:szCs w:val="22"/>
        </w:rPr>
        <w:t>a</w:t>
      </w:r>
      <w:r w:rsidRPr="00E86BB0">
        <w:rPr>
          <w:rFonts w:asciiTheme="majorHAnsi" w:hAnsiTheme="majorHAnsi"/>
          <w:sz w:val="22"/>
          <w:szCs w:val="22"/>
        </w:rPr>
        <w:t>rship</w:t>
      </w:r>
    </w:p>
    <w:sectPr w:rsidR="00634AED" w:rsidRPr="00E86BB0">
      <w:type w:val="continuous"/>
      <w:pgSz w:w="12240" w:h="15840"/>
      <w:pgMar w:top="620" w:right="13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3217A5"/>
    <w:multiLevelType w:val="multilevel"/>
    <w:tmpl w:val="ABE607A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AED"/>
    <w:rsid w:val="00634AED"/>
    <w:rsid w:val="00E8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4BD1C"/>
  <w15:docId w15:val="{18191BB0-823A-4AE9-9BF7-A62B2B29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86BB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6B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tiger1@lsu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385</Words>
  <Characters>2200</Characters>
  <Application>Microsoft Office Word</Application>
  <DocSecurity>0</DocSecurity>
  <Lines>18</Lines>
  <Paragraphs>5</Paragraphs>
  <ScaleCrop>false</ScaleCrop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2021-03-20T12:07:00Z</dcterms:created>
  <dcterms:modified xsi:type="dcterms:W3CDTF">2021-03-20T12:11:00Z</dcterms:modified>
</cp:coreProperties>
</file>